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gif" ContentType="image/gif"> </Default>
  <Default Extension="jpg" ContentType="image/jpg"> </Default>
  <Default Extension="png" ContentType="image/png"> </Default>
  <Default Extension="jpeg" ContentType="image/jpeg"> </Default>
  <Default Extension="bmp" ContentType="image/bmp"> </Default>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people.xml" ContentType="application/vnd.openxmlformats-officedocument.wordprocessingml.people+xml"/>
  <Default Extension="sigs" ContentType="application/vnd.openxmlformats-package.digital-signature-origin"/>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45C" w:rsidRPr="00DC1D4A" w:rsidRDefault="00D1245C" w:rsidP="00D1245C">
      <w:pPr>
        <w:spacing w:line="360" w:lineRule="auto"/>
        <w:jc w:val="right"/>
        <w:rPr>
          <w:rFonts w:ascii="Times New Roman" w:hAnsi="Times New Roman"/>
          <w:sz w:val="28"/>
          <w:szCs w:val="28"/>
        </w:rPr>
      </w:pPr>
      <w:r w:rsidRPr="00DC1D4A">
        <w:rPr>
          <w:rFonts w:ascii="Times New Roman" w:hAnsi="Times New Roman"/>
          <w:sz w:val="28"/>
          <w:szCs w:val="28"/>
        </w:rPr>
        <w:t>Приложение 1.</w:t>
      </w:r>
      <w:r w:rsidR="008F7673">
        <w:rPr>
          <w:rFonts w:ascii="Times New Roman" w:hAnsi="Times New Roman"/>
          <w:sz w:val="28"/>
          <w:szCs w:val="28"/>
        </w:rPr>
        <w:t>4</w:t>
      </w:r>
      <w:r w:rsidRPr="00DC1D4A">
        <w:rPr>
          <w:rFonts w:ascii="Times New Roman" w:hAnsi="Times New Roman"/>
          <w:sz w:val="28"/>
          <w:szCs w:val="28"/>
        </w:rPr>
        <w:t>.</w:t>
      </w:r>
      <w:r w:rsidR="008F7673">
        <w:rPr>
          <w:rFonts w:ascii="Times New Roman" w:hAnsi="Times New Roman"/>
          <w:sz w:val="28"/>
          <w:szCs w:val="28"/>
        </w:rPr>
        <w:t>3</w:t>
      </w:r>
    </w:p>
    <w:p w:rsidR="00D1245C" w:rsidRPr="009822BC" w:rsidRDefault="00D1245C" w:rsidP="00D1245C">
      <w:pPr>
        <w:spacing w:line="360" w:lineRule="auto"/>
        <w:jc w:val="right"/>
        <w:rPr>
          <w:rFonts w:ascii="Times New Roman" w:hAnsi="Times New Roman"/>
          <w:sz w:val="28"/>
          <w:szCs w:val="28"/>
        </w:rPr>
      </w:pPr>
      <w:r w:rsidRPr="009822BC">
        <w:rPr>
          <w:rFonts w:ascii="Times New Roman" w:hAnsi="Times New Roman"/>
          <w:sz w:val="28"/>
          <w:szCs w:val="28"/>
        </w:rPr>
        <w:t xml:space="preserve">                                                  </w:t>
      </w:r>
    </w:p>
    <w:p w:rsidR="00D1245C" w:rsidRPr="009822BC" w:rsidRDefault="00D1245C" w:rsidP="00D1245C">
      <w:pPr>
        <w:spacing w:line="360" w:lineRule="auto"/>
        <w:jc w:val="right"/>
        <w:rPr>
          <w:rFonts w:ascii="Times New Roman" w:hAnsi="Times New Roman"/>
          <w:sz w:val="28"/>
          <w:szCs w:val="28"/>
        </w:rPr>
      </w:pPr>
      <w:r w:rsidRPr="009822BC">
        <w:rPr>
          <w:rFonts w:ascii="Times New Roman" w:hAnsi="Times New Roman"/>
          <w:sz w:val="28"/>
          <w:szCs w:val="28"/>
        </w:rPr>
        <w:t xml:space="preserve">      </w:t>
      </w:r>
    </w:p>
    <w:p w:rsidR="00D1245C" w:rsidRPr="009822BC" w:rsidRDefault="00D1245C" w:rsidP="00D1245C">
      <w:pPr>
        <w:spacing w:line="360" w:lineRule="auto"/>
        <w:jc w:val="right"/>
        <w:rPr>
          <w:rFonts w:ascii="Times New Roman" w:hAnsi="Times New Roman"/>
          <w:sz w:val="28"/>
          <w:szCs w:val="28"/>
        </w:rPr>
      </w:pPr>
      <w:r w:rsidRPr="009822BC">
        <w:rPr>
          <w:rFonts w:ascii="Times New Roman" w:hAnsi="Times New Roman"/>
          <w:sz w:val="28"/>
          <w:szCs w:val="28"/>
        </w:rPr>
        <w:t xml:space="preserve">  </w:t>
      </w:r>
    </w:p>
    <w:p w:rsidR="00D1245C" w:rsidRPr="009822BC" w:rsidRDefault="00D1245C" w:rsidP="00D1245C">
      <w:pPr>
        <w:spacing w:line="360" w:lineRule="auto"/>
        <w:jc w:val="right"/>
        <w:rPr>
          <w:rFonts w:ascii="Times New Roman" w:hAnsi="Times New Roman"/>
          <w:sz w:val="28"/>
          <w:szCs w:val="28"/>
        </w:rPr>
      </w:pPr>
      <w:r w:rsidRPr="009822BC">
        <w:rPr>
          <w:rFonts w:ascii="Times New Roman" w:hAnsi="Times New Roman"/>
          <w:sz w:val="28"/>
          <w:szCs w:val="28"/>
        </w:rPr>
        <w:t xml:space="preserve">    </w:t>
      </w:r>
    </w:p>
    <w:p w:rsidR="00D1245C" w:rsidRPr="009822BC" w:rsidRDefault="00D1245C" w:rsidP="00D1245C">
      <w:pPr>
        <w:spacing w:line="360" w:lineRule="auto"/>
        <w:jc w:val="right"/>
        <w:rPr>
          <w:rFonts w:ascii="Times New Roman" w:hAnsi="Times New Roman"/>
          <w:sz w:val="28"/>
          <w:szCs w:val="28"/>
        </w:rPr>
      </w:pPr>
      <w:r w:rsidRPr="009822BC">
        <w:rPr>
          <w:rFonts w:ascii="Times New Roman" w:hAnsi="Times New Roman"/>
          <w:sz w:val="28"/>
          <w:szCs w:val="28"/>
        </w:rPr>
        <w:t xml:space="preserve">                                                             </w:t>
      </w:r>
    </w:p>
    <w:p w:rsidR="00D1245C" w:rsidRPr="009822BC" w:rsidRDefault="00D1245C" w:rsidP="00D1245C">
      <w:pPr>
        <w:spacing w:line="360" w:lineRule="auto"/>
        <w:jc w:val="center"/>
        <w:rPr>
          <w:rFonts w:ascii="Times New Roman" w:hAnsi="Times New Roman"/>
          <w:sz w:val="28"/>
          <w:szCs w:val="28"/>
        </w:rPr>
      </w:pPr>
    </w:p>
    <w:p w:rsidR="00D1245C" w:rsidRPr="009822BC" w:rsidRDefault="00D1245C" w:rsidP="00D1245C">
      <w:pPr>
        <w:spacing w:line="360" w:lineRule="auto"/>
        <w:jc w:val="right"/>
        <w:rPr>
          <w:rFonts w:ascii="Times New Roman" w:hAnsi="Times New Roman"/>
          <w:sz w:val="28"/>
          <w:szCs w:val="28"/>
        </w:rPr>
      </w:pPr>
    </w:p>
    <w:p w:rsidR="00D1245C" w:rsidRPr="009822BC" w:rsidRDefault="00D1245C" w:rsidP="00D1245C">
      <w:pPr>
        <w:spacing w:line="360" w:lineRule="auto"/>
        <w:rPr>
          <w:rFonts w:ascii="Times New Roman" w:hAnsi="Times New Roman"/>
          <w:sz w:val="28"/>
          <w:szCs w:val="28"/>
        </w:rPr>
      </w:pPr>
      <w:r w:rsidRPr="009822BC">
        <w:rPr>
          <w:rFonts w:ascii="Times New Roman" w:hAnsi="Times New Roman"/>
          <w:sz w:val="28"/>
          <w:szCs w:val="28"/>
        </w:rPr>
        <w:t xml:space="preserve">                                                      </w:t>
      </w:r>
    </w:p>
    <w:p w:rsidR="00D1245C" w:rsidRPr="009822BC" w:rsidRDefault="00D1245C" w:rsidP="00D1245C">
      <w:pPr>
        <w:spacing w:line="360" w:lineRule="auto"/>
        <w:jc w:val="center"/>
        <w:rPr>
          <w:rFonts w:ascii="Times New Roman" w:hAnsi="Times New Roman"/>
          <w:sz w:val="28"/>
          <w:szCs w:val="28"/>
        </w:rPr>
      </w:pPr>
    </w:p>
    <w:p w:rsidR="00D1245C" w:rsidRPr="009822BC" w:rsidRDefault="00D1245C" w:rsidP="00D1245C">
      <w:pPr>
        <w:spacing w:line="360" w:lineRule="auto"/>
        <w:jc w:val="center"/>
        <w:rPr>
          <w:rFonts w:ascii="Times New Roman" w:hAnsi="Times New Roman"/>
          <w:sz w:val="28"/>
          <w:szCs w:val="28"/>
        </w:rPr>
      </w:pPr>
    </w:p>
    <w:p w:rsidR="00D1245C" w:rsidRPr="009822BC" w:rsidRDefault="00D1245C" w:rsidP="00D1245C">
      <w:pPr>
        <w:spacing w:line="360" w:lineRule="auto"/>
        <w:jc w:val="center"/>
        <w:rPr>
          <w:rFonts w:ascii="Times New Roman" w:hAnsi="Times New Roman"/>
          <w:sz w:val="28"/>
          <w:szCs w:val="28"/>
        </w:rPr>
      </w:pPr>
    </w:p>
    <w:p w:rsidR="00D1245C" w:rsidRPr="009822BC" w:rsidRDefault="00D1245C" w:rsidP="00D1245C">
      <w:pPr>
        <w:spacing w:line="360" w:lineRule="auto"/>
        <w:jc w:val="center"/>
        <w:rPr>
          <w:rFonts w:ascii="Times New Roman" w:hAnsi="Times New Roman"/>
          <w:sz w:val="28"/>
          <w:szCs w:val="28"/>
        </w:rPr>
      </w:pPr>
    </w:p>
    <w:p w:rsidR="00D1245C" w:rsidRPr="009822BC" w:rsidRDefault="00D1245C" w:rsidP="00D1245C">
      <w:pPr>
        <w:spacing w:line="360" w:lineRule="auto"/>
        <w:jc w:val="center"/>
        <w:rPr>
          <w:rFonts w:ascii="Times New Roman" w:hAnsi="Times New Roman"/>
          <w:b/>
          <w:sz w:val="28"/>
          <w:szCs w:val="28"/>
        </w:rPr>
      </w:pPr>
      <w:r>
        <w:rPr>
          <w:rFonts w:ascii="Times New Roman" w:hAnsi="Times New Roman"/>
          <w:b/>
          <w:sz w:val="28"/>
          <w:szCs w:val="28"/>
        </w:rPr>
        <w:t>РОДНОЙ ЯЗЫК (РУССКИЙ)</w:t>
      </w:r>
    </w:p>
    <w:p w:rsidR="00D1245C" w:rsidRPr="009822BC" w:rsidRDefault="00D1245C" w:rsidP="00D1245C">
      <w:pPr>
        <w:numPr>
          <w:ilvl w:val="0"/>
          <w:numId w:val="2"/>
        </w:numPr>
        <w:spacing w:line="360" w:lineRule="auto"/>
        <w:jc w:val="center"/>
        <w:rPr>
          <w:rFonts w:ascii="Times New Roman" w:hAnsi="Times New Roman"/>
          <w:b/>
          <w:sz w:val="28"/>
          <w:szCs w:val="28"/>
        </w:rPr>
      </w:pPr>
      <w:r w:rsidRPr="009822BC">
        <w:rPr>
          <w:rFonts w:ascii="Times New Roman" w:hAnsi="Times New Roman"/>
          <w:b/>
          <w:sz w:val="28"/>
          <w:szCs w:val="28"/>
        </w:rPr>
        <w:t xml:space="preserve">4 КЛАССЫ </w:t>
      </w:r>
    </w:p>
    <w:p w:rsidR="00D1245C" w:rsidRPr="009822BC" w:rsidRDefault="00D1245C" w:rsidP="00D1245C">
      <w:pPr>
        <w:spacing w:line="360" w:lineRule="auto"/>
        <w:jc w:val="center"/>
        <w:rPr>
          <w:rFonts w:ascii="Times New Roman" w:hAnsi="Times New Roman"/>
          <w:i/>
          <w:sz w:val="28"/>
          <w:szCs w:val="28"/>
        </w:rPr>
      </w:pPr>
      <w:r w:rsidRPr="009822BC">
        <w:rPr>
          <w:rFonts w:ascii="Times New Roman" w:hAnsi="Times New Roman"/>
          <w:i/>
          <w:sz w:val="28"/>
          <w:szCs w:val="28"/>
        </w:rPr>
        <w:t>Рабочая программа</w:t>
      </w:r>
    </w:p>
    <w:p w:rsidR="00D1245C" w:rsidRPr="009822BC" w:rsidRDefault="00D1245C" w:rsidP="00D1245C">
      <w:pPr>
        <w:spacing w:line="360" w:lineRule="auto"/>
        <w:jc w:val="center"/>
        <w:rPr>
          <w:rFonts w:ascii="Times New Roman" w:hAnsi="Times New Roman"/>
          <w:sz w:val="28"/>
          <w:szCs w:val="28"/>
        </w:rPr>
      </w:pPr>
    </w:p>
    <w:p w:rsidR="00D1245C" w:rsidRPr="009822BC" w:rsidRDefault="00D1245C" w:rsidP="00D1245C">
      <w:pPr>
        <w:spacing w:line="360" w:lineRule="auto"/>
        <w:jc w:val="center"/>
        <w:rPr>
          <w:rFonts w:ascii="Times New Roman" w:hAnsi="Times New Roman"/>
          <w:sz w:val="28"/>
          <w:szCs w:val="28"/>
        </w:rPr>
      </w:pPr>
    </w:p>
    <w:p w:rsidR="00D1245C" w:rsidRPr="009822BC" w:rsidRDefault="00D1245C" w:rsidP="00D1245C">
      <w:pPr>
        <w:spacing w:line="360" w:lineRule="auto"/>
        <w:jc w:val="center"/>
        <w:rPr>
          <w:rFonts w:ascii="Times New Roman" w:hAnsi="Times New Roman"/>
          <w:sz w:val="28"/>
          <w:szCs w:val="28"/>
        </w:rPr>
      </w:pPr>
    </w:p>
    <w:p w:rsidR="00D1245C" w:rsidRPr="009822BC" w:rsidRDefault="00D1245C" w:rsidP="00D1245C">
      <w:pPr>
        <w:spacing w:line="360" w:lineRule="auto"/>
        <w:jc w:val="center"/>
        <w:rPr>
          <w:rFonts w:ascii="Times New Roman" w:hAnsi="Times New Roman"/>
          <w:sz w:val="28"/>
          <w:szCs w:val="28"/>
        </w:rPr>
      </w:pPr>
    </w:p>
    <w:p w:rsidR="00D1245C" w:rsidRPr="009822BC" w:rsidRDefault="00D1245C" w:rsidP="00D1245C">
      <w:pPr>
        <w:spacing w:line="360" w:lineRule="auto"/>
        <w:jc w:val="center"/>
        <w:rPr>
          <w:rFonts w:ascii="Times New Roman" w:hAnsi="Times New Roman"/>
          <w:sz w:val="28"/>
          <w:szCs w:val="28"/>
        </w:rPr>
      </w:pPr>
    </w:p>
    <w:p w:rsidR="00D1245C" w:rsidRPr="009822BC" w:rsidRDefault="00D1245C" w:rsidP="00D1245C">
      <w:pPr>
        <w:spacing w:line="360" w:lineRule="auto"/>
        <w:jc w:val="center"/>
        <w:rPr>
          <w:rFonts w:ascii="Times New Roman" w:hAnsi="Times New Roman"/>
          <w:sz w:val="28"/>
          <w:szCs w:val="28"/>
        </w:rPr>
      </w:pPr>
    </w:p>
    <w:p w:rsidR="00D1245C" w:rsidRPr="009822BC" w:rsidRDefault="00D1245C" w:rsidP="00D1245C">
      <w:pPr>
        <w:spacing w:line="360" w:lineRule="auto"/>
        <w:jc w:val="center"/>
        <w:rPr>
          <w:rFonts w:ascii="Times New Roman" w:hAnsi="Times New Roman"/>
          <w:sz w:val="28"/>
          <w:szCs w:val="28"/>
        </w:rPr>
      </w:pPr>
    </w:p>
    <w:p w:rsidR="00D1245C" w:rsidRPr="009822BC" w:rsidRDefault="00D1245C" w:rsidP="00D1245C">
      <w:pPr>
        <w:spacing w:line="360" w:lineRule="auto"/>
        <w:jc w:val="center"/>
        <w:rPr>
          <w:rFonts w:ascii="Times New Roman" w:hAnsi="Times New Roman"/>
          <w:sz w:val="28"/>
          <w:szCs w:val="28"/>
        </w:rPr>
      </w:pPr>
    </w:p>
    <w:p w:rsidR="00D1245C" w:rsidRDefault="00D1245C" w:rsidP="00D1245C">
      <w:pPr>
        <w:spacing w:line="360" w:lineRule="auto"/>
        <w:jc w:val="center"/>
        <w:rPr>
          <w:rFonts w:ascii="Times New Roman" w:hAnsi="Times New Roman"/>
          <w:sz w:val="28"/>
          <w:szCs w:val="28"/>
        </w:rPr>
      </w:pPr>
    </w:p>
    <w:p w:rsidR="00D1245C" w:rsidRDefault="00D1245C" w:rsidP="00D1245C">
      <w:pPr>
        <w:spacing w:line="360" w:lineRule="auto"/>
        <w:jc w:val="center"/>
        <w:rPr>
          <w:rFonts w:ascii="Times New Roman" w:hAnsi="Times New Roman"/>
          <w:sz w:val="28"/>
          <w:szCs w:val="28"/>
        </w:rPr>
      </w:pPr>
    </w:p>
    <w:p w:rsidR="00D1245C" w:rsidRDefault="00D1245C" w:rsidP="00D1245C">
      <w:pPr>
        <w:spacing w:line="360" w:lineRule="auto"/>
        <w:jc w:val="center"/>
        <w:rPr>
          <w:rFonts w:ascii="Times New Roman" w:hAnsi="Times New Roman"/>
          <w:sz w:val="28"/>
          <w:szCs w:val="28"/>
        </w:rPr>
      </w:pPr>
    </w:p>
    <w:p w:rsidR="00D1245C" w:rsidRPr="009822BC" w:rsidRDefault="00D1245C" w:rsidP="00D1245C">
      <w:pPr>
        <w:spacing w:line="360" w:lineRule="auto"/>
        <w:jc w:val="center"/>
        <w:rPr>
          <w:rFonts w:ascii="Times New Roman" w:hAnsi="Times New Roman"/>
          <w:sz w:val="28"/>
          <w:szCs w:val="28"/>
        </w:rPr>
      </w:pPr>
    </w:p>
    <w:p w:rsidR="00D1245C" w:rsidRPr="009822BC" w:rsidRDefault="00D1245C" w:rsidP="00D1245C">
      <w:pPr>
        <w:spacing w:line="360" w:lineRule="auto"/>
        <w:rPr>
          <w:rFonts w:ascii="Times New Roman" w:hAnsi="Times New Roman"/>
          <w:sz w:val="28"/>
          <w:szCs w:val="28"/>
        </w:rPr>
      </w:pPr>
    </w:p>
    <w:p w:rsidR="00D1245C" w:rsidRPr="009822BC" w:rsidRDefault="00D1245C" w:rsidP="00D1245C">
      <w:pPr>
        <w:spacing w:line="360" w:lineRule="auto"/>
        <w:jc w:val="center"/>
        <w:rPr>
          <w:rFonts w:ascii="Times New Roman" w:hAnsi="Times New Roman"/>
          <w:sz w:val="28"/>
          <w:szCs w:val="28"/>
        </w:rPr>
      </w:pPr>
      <w:r w:rsidRPr="009822BC">
        <w:rPr>
          <w:rFonts w:ascii="Times New Roman" w:hAnsi="Times New Roman"/>
          <w:sz w:val="28"/>
          <w:szCs w:val="28"/>
        </w:rPr>
        <w:t>Мыски 20</w:t>
      </w:r>
      <w:r w:rsidR="008F7673">
        <w:rPr>
          <w:rFonts w:ascii="Times New Roman" w:hAnsi="Times New Roman"/>
          <w:sz w:val="28"/>
          <w:szCs w:val="28"/>
        </w:rPr>
        <w:t>20</w:t>
      </w:r>
      <w:r w:rsidRPr="009822BC">
        <w:rPr>
          <w:rFonts w:ascii="Times New Roman" w:hAnsi="Times New Roman"/>
          <w:sz w:val="28"/>
          <w:szCs w:val="28"/>
        </w:rPr>
        <w:t xml:space="preserve">   </w:t>
      </w:r>
    </w:p>
    <w:p w:rsidR="00D1245C" w:rsidRPr="00012318" w:rsidRDefault="00D1245C" w:rsidP="00D1245C">
      <w:pPr>
        <w:rPr>
          <w:rFonts w:ascii="Times New Roman" w:hAnsi="Times New Roman"/>
          <w:sz w:val="28"/>
          <w:szCs w:val="28"/>
          <w:lang w:bidi="en-US"/>
        </w:rPr>
      </w:pPr>
      <w:r>
        <w:rPr>
          <w:rFonts w:ascii="Times New Roman" w:hAnsi="Times New Roman"/>
          <w:sz w:val="28"/>
          <w:szCs w:val="28"/>
        </w:rPr>
        <w:lastRenderedPageBreak/>
        <w:tab/>
      </w:r>
      <w:r w:rsidRPr="00820408">
        <w:rPr>
          <w:rFonts w:ascii="Times New Roman" w:hAnsi="Times New Roman"/>
          <w:sz w:val="28"/>
          <w:szCs w:val="28"/>
        </w:rPr>
        <w:t>Программа разработана учител</w:t>
      </w:r>
      <w:r>
        <w:rPr>
          <w:rFonts w:ascii="Times New Roman" w:hAnsi="Times New Roman"/>
          <w:sz w:val="28"/>
          <w:szCs w:val="28"/>
        </w:rPr>
        <w:t>ями</w:t>
      </w:r>
      <w:r w:rsidRPr="00820408">
        <w:rPr>
          <w:rFonts w:ascii="Times New Roman" w:hAnsi="Times New Roman"/>
          <w:sz w:val="28"/>
          <w:szCs w:val="28"/>
        </w:rPr>
        <w:t xml:space="preserve"> начальных классов: </w:t>
      </w:r>
      <w:r w:rsidRPr="00012318">
        <w:rPr>
          <w:rFonts w:ascii="Times New Roman" w:hAnsi="Times New Roman"/>
          <w:sz w:val="28"/>
          <w:szCs w:val="28"/>
        </w:rPr>
        <w:t xml:space="preserve">Тарасовой Н.Г., </w:t>
      </w:r>
      <w:r>
        <w:rPr>
          <w:rFonts w:ascii="Times New Roman" w:hAnsi="Times New Roman"/>
          <w:sz w:val="28"/>
          <w:szCs w:val="28"/>
        </w:rPr>
        <w:t xml:space="preserve">Прудниковой С.А., Зубаревой Л.Н., Кузнецовой А.Ю., </w:t>
      </w:r>
      <w:r w:rsidRPr="00012318">
        <w:rPr>
          <w:rFonts w:ascii="Times New Roman" w:hAnsi="Times New Roman"/>
          <w:sz w:val="28"/>
          <w:szCs w:val="28"/>
        </w:rPr>
        <w:t>Кошкиной Л.В.,</w:t>
      </w:r>
      <w:r>
        <w:rPr>
          <w:rFonts w:ascii="Times New Roman" w:hAnsi="Times New Roman"/>
          <w:sz w:val="28"/>
          <w:szCs w:val="28"/>
        </w:rPr>
        <w:t xml:space="preserve"> </w:t>
      </w:r>
      <w:proofErr w:type="spellStart"/>
      <w:r>
        <w:rPr>
          <w:rFonts w:ascii="Times New Roman" w:hAnsi="Times New Roman"/>
          <w:sz w:val="28"/>
          <w:szCs w:val="28"/>
        </w:rPr>
        <w:t>Башкиревой</w:t>
      </w:r>
      <w:proofErr w:type="spellEnd"/>
      <w:r>
        <w:rPr>
          <w:rFonts w:ascii="Times New Roman" w:hAnsi="Times New Roman"/>
          <w:sz w:val="28"/>
          <w:szCs w:val="28"/>
        </w:rPr>
        <w:t xml:space="preserve"> Л.Г., </w:t>
      </w:r>
      <w:proofErr w:type="spellStart"/>
      <w:r w:rsidRPr="00012318">
        <w:rPr>
          <w:rFonts w:ascii="Times New Roman" w:hAnsi="Times New Roman"/>
          <w:sz w:val="28"/>
          <w:szCs w:val="28"/>
        </w:rPr>
        <w:t>Шелкуновой</w:t>
      </w:r>
      <w:proofErr w:type="spellEnd"/>
      <w:r w:rsidRPr="00012318">
        <w:rPr>
          <w:rFonts w:ascii="Times New Roman" w:hAnsi="Times New Roman"/>
          <w:sz w:val="28"/>
          <w:szCs w:val="28"/>
        </w:rPr>
        <w:t xml:space="preserve"> Е.В., </w:t>
      </w:r>
      <w:bookmarkStart w:id="0" w:name="_GoBack"/>
      <w:bookmarkEnd w:id="0"/>
      <w:r>
        <w:rPr>
          <w:rFonts w:ascii="Times New Roman" w:hAnsi="Times New Roman"/>
          <w:sz w:val="28"/>
          <w:szCs w:val="28"/>
        </w:rPr>
        <w:t xml:space="preserve">Кирилловой А.А., Бакулевой М.А., Слепченко М.А., </w:t>
      </w:r>
      <w:proofErr w:type="spellStart"/>
      <w:r w:rsidR="0093018D">
        <w:rPr>
          <w:rFonts w:ascii="Times New Roman" w:hAnsi="Times New Roman"/>
          <w:sz w:val="28"/>
          <w:szCs w:val="28"/>
        </w:rPr>
        <w:t>Гайдаровой</w:t>
      </w:r>
      <w:proofErr w:type="spellEnd"/>
      <w:r w:rsidR="0093018D">
        <w:rPr>
          <w:rFonts w:ascii="Times New Roman" w:hAnsi="Times New Roman"/>
          <w:sz w:val="28"/>
          <w:szCs w:val="28"/>
        </w:rPr>
        <w:t xml:space="preserve"> С.В., </w:t>
      </w:r>
      <w:proofErr w:type="spellStart"/>
      <w:r w:rsidR="0093018D">
        <w:rPr>
          <w:rFonts w:ascii="Times New Roman" w:hAnsi="Times New Roman"/>
          <w:sz w:val="28"/>
          <w:szCs w:val="28"/>
        </w:rPr>
        <w:t>Бархатовой</w:t>
      </w:r>
      <w:proofErr w:type="spellEnd"/>
      <w:r w:rsidR="0093018D">
        <w:rPr>
          <w:rFonts w:ascii="Times New Roman" w:hAnsi="Times New Roman"/>
          <w:sz w:val="28"/>
          <w:szCs w:val="28"/>
        </w:rPr>
        <w:t xml:space="preserve"> В.Б., </w:t>
      </w:r>
      <w:r w:rsidR="00E103D3">
        <w:rPr>
          <w:rFonts w:ascii="Times New Roman" w:hAnsi="Times New Roman"/>
          <w:sz w:val="28"/>
          <w:szCs w:val="28"/>
        </w:rPr>
        <w:t xml:space="preserve">Шовкун </w:t>
      </w:r>
      <w:r w:rsidRPr="00012318">
        <w:rPr>
          <w:rFonts w:ascii="Times New Roman" w:hAnsi="Times New Roman"/>
          <w:sz w:val="28"/>
          <w:szCs w:val="28"/>
        </w:rPr>
        <w:t>М.К., Пупковой Н.А.</w:t>
      </w: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sz w:val="28"/>
          <w:szCs w:val="28"/>
          <w:lang w:bidi="en-US"/>
        </w:rPr>
      </w:pPr>
    </w:p>
    <w:p w:rsidR="00D1245C" w:rsidRDefault="00D1245C" w:rsidP="00D1245C">
      <w:pPr>
        <w:spacing w:line="360" w:lineRule="auto"/>
        <w:ind w:firstLine="708"/>
        <w:rPr>
          <w:rFonts w:ascii="Times New Roman" w:hAnsi="Times New Roman"/>
          <w:color w:val="2D2D2D"/>
          <w:spacing w:val="2"/>
          <w:sz w:val="28"/>
          <w:szCs w:val="28"/>
          <w:shd w:val="clear" w:color="auto" w:fill="FFFFFF"/>
        </w:rPr>
      </w:pPr>
      <w:r w:rsidRPr="00012318">
        <w:rPr>
          <w:rFonts w:ascii="Times New Roman" w:hAnsi="Times New Roman"/>
          <w:sz w:val="28"/>
          <w:szCs w:val="28"/>
          <w:lang w:bidi="en-US"/>
        </w:rPr>
        <w:t xml:space="preserve">Рабочая программа составлена на основе </w:t>
      </w:r>
      <w:r w:rsidRPr="00012318">
        <w:rPr>
          <w:rFonts w:ascii="Times New Roman" w:hAnsi="Times New Roman"/>
          <w:color w:val="2D2D2D"/>
          <w:spacing w:val="2"/>
          <w:sz w:val="28"/>
          <w:szCs w:val="28"/>
          <w:shd w:val="clear" w:color="auto" w:fill="FFFFFF"/>
        </w:rPr>
        <w:t xml:space="preserve">Требований к результатам освоения основной образовательной программы начального общего образования МБОУ «СОШ № 4» с учетом программ, включенных в ее структуру </w:t>
      </w:r>
    </w:p>
    <w:p w:rsidR="00D1245C" w:rsidRDefault="00D1245C" w:rsidP="00D1245C">
      <w:pPr>
        <w:spacing w:line="360" w:lineRule="auto"/>
        <w:ind w:firstLine="708"/>
        <w:rPr>
          <w:rFonts w:ascii="Times New Roman" w:hAnsi="Times New Roman"/>
          <w:sz w:val="28"/>
          <w:szCs w:val="28"/>
          <w:lang w:bidi="en-US"/>
        </w:rPr>
        <w:sectPr w:rsidR="00D1245C" w:rsidSect="00D77279">
          <w:pgSz w:w="11906" w:h="16838"/>
          <w:pgMar w:top="1134" w:right="1701" w:bottom="902" w:left="851" w:header="709" w:footer="709" w:gutter="0"/>
          <w:cols w:space="708"/>
          <w:docGrid w:linePitch="360"/>
        </w:sectPr>
      </w:pPr>
    </w:p>
    <w:p w:rsidR="00D1245C" w:rsidRPr="003062C6" w:rsidRDefault="00D1245C" w:rsidP="0093018D">
      <w:pPr>
        <w:widowControl w:val="0"/>
        <w:overflowPunct w:val="0"/>
        <w:autoSpaceDE w:val="0"/>
        <w:autoSpaceDN w:val="0"/>
        <w:adjustRightInd w:val="0"/>
        <w:ind w:firstLine="709"/>
        <w:jc w:val="center"/>
        <w:textAlignment w:val="baseline"/>
        <w:rPr>
          <w:rFonts w:ascii="Times New Roman" w:hAnsi="Times New Roman"/>
          <w:b/>
          <w:sz w:val="28"/>
          <w:szCs w:val="20"/>
        </w:rPr>
      </w:pPr>
      <w:r w:rsidRPr="003062C6">
        <w:rPr>
          <w:rFonts w:ascii="Times New Roman" w:hAnsi="Times New Roman"/>
          <w:b/>
          <w:sz w:val="28"/>
          <w:szCs w:val="20"/>
        </w:rPr>
        <w:lastRenderedPageBreak/>
        <w:t>ПЛАНИРУЕМЫЕ РЕЗУЛЬТАТЫ ОСВОЕНИЯ УЧЕБНОГО ПРЕДМЕТА, КУРСА</w:t>
      </w:r>
    </w:p>
    <w:p w:rsidR="00D1245C" w:rsidRPr="003062C6" w:rsidRDefault="00D1245C" w:rsidP="0093018D">
      <w:pPr>
        <w:ind w:firstLine="709"/>
        <w:rPr>
          <w:rFonts w:ascii="Times New Roman" w:hAnsi="Times New Roman"/>
          <w:sz w:val="28"/>
          <w:szCs w:val="28"/>
        </w:rPr>
      </w:pPr>
      <w:r w:rsidRPr="003062C6">
        <w:rPr>
          <w:rFonts w:ascii="Times New Roman" w:hAnsi="Times New Roman"/>
          <w:b/>
          <w:sz w:val="28"/>
          <w:szCs w:val="28"/>
        </w:rPr>
        <w:t>К концу обучения младшего школьника</w:t>
      </w:r>
      <w:r w:rsidRPr="003062C6">
        <w:rPr>
          <w:rFonts w:ascii="Times New Roman" w:hAnsi="Times New Roman"/>
          <w:sz w:val="28"/>
          <w:szCs w:val="28"/>
        </w:rPr>
        <w:t xml:space="preserve"> определяются следующие планируемые результаты формирования универсальных учебных действий. </w:t>
      </w:r>
    </w:p>
    <w:p w:rsidR="00D1245C" w:rsidRPr="003062C6" w:rsidRDefault="00D1245C" w:rsidP="0093018D">
      <w:pPr>
        <w:tabs>
          <w:tab w:val="left" w:pos="426"/>
          <w:tab w:val="left" w:pos="1134"/>
        </w:tabs>
        <w:ind w:firstLine="709"/>
        <w:rPr>
          <w:rFonts w:ascii="Times New Roman" w:hAnsi="Times New Roman"/>
          <w:sz w:val="28"/>
          <w:szCs w:val="28"/>
        </w:rPr>
      </w:pPr>
      <w:r w:rsidRPr="003062C6">
        <w:rPr>
          <w:rFonts w:ascii="Times New Roman" w:hAnsi="Times New Roman"/>
          <w:b/>
          <w:sz w:val="28"/>
          <w:szCs w:val="28"/>
        </w:rPr>
        <w:t>Личностные результаты освоения основной образовательной программы начального общего образования</w:t>
      </w:r>
      <w:r w:rsidRPr="003062C6">
        <w:rPr>
          <w:rFonts w:ascii="Times New Roman" w:hAnsi="Times New Roman"/>
          <w:sz w:val="28"/>
          <w:szCs w:val="28"/>
        </w:rPr>
        <w:t xml:space="preserve"> отражают:</w:t>
      </w:r>
    </w:p>
    <w:p w:rsidR="00D1245C" w:rsidRPr="003062C6" w:rsidRDefault="00D1245C" w:rsidP="0093018D">
      <w:pPr>
        <w:numPr>
          <w:ilvl w:val="1"/>
          <w:numId w:val="3"/>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D1245C" w:rsidRPr="003062C6" w:rsidRDefault="00D1245C" w:rsidP="0093018D">
      <w:pPr>
        <w:numPr>
          <w:ilvl w:val="1"/>
          <w:numId w:val="3"/>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D1245C" w:rsidRPr="003062C6" w:rsidRDefault="00D1245C" w:rsidP="0093018D">
      <w:pPr>
        <w:numPr>
          <w:ilvl w:val="1"/>
          <w:numId w:val="3"/>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формирование уважительного отношения к иному мнению, истории и культуре других народов; </w:t>
      </w:r>
    </w:p>
    <w:p w:rsidR="00D1245C" w:rsidRPr="003062C6" w:rsidRDefault="00D1245C" w:rsidP="0093018D">
      <w:pPr>
        <w:numPr>
          <w:ilvl w:val="1"/>
          <w:numId w:val="3"/>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овладение начальными навыками адаптации в динамично изменяющемся и развивающемся мире; </w:t>
      </w:r>
    </w:p>
    <w:p w:rsidR="00D1245C" w:rsidRPr="003062C6" w:rsidRDefault="00D1245C" w:rsidP="0093018D">
      <w:pPr>
        <w:numPr>
          <w:ilvl w:val="1"/>
          <w:numId w:val="3"/>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D1245C" w:rsidRPr="003062C6" w:rsidRDefault="00D1245C" w:rsidP="0093018D">
      <w:pPr>
        <w:numPr>
          <w:ilvl w:val="1"/>
          <w:numId w:val="3"/>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D1245C" w:rsidRPr="003062C6" w:rsidRDefault="00D1245C" w:rsidP="0093018D">
      <w:pPr>
        <w:numPr>
          <w:ilvl w:val="1"/>
          <w:numId w:val="3"/>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формирование эстетических потребностей, ценностей и чувств; </w:t>
      </w:r>
    </w:p>
    <w:p w:rsidR="00D1245C" w:rsidRPr="003062C6" w:rsidRDefault="00D1245C" w:rsidP="0093018D">
      <w:pPr>
        <w:numPr>
          <w:ilvl w:val="1"/>
          <w:numId w:val="3"/>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D1245C" w:rsidRPr="003062C6" w:rsidRDefault="00D1245C" w:rsidP="0093018D">
      <w:pPr>
        <w:numPr>
          <w:ilvl w:val="1"/>
          <w:numId w:val="3"/>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развитие навыков сотрудничества </w:t>
      </w:r>
      <w:proofErr w:type="gramStart"/>
      <w:r w:rsidRPr="003062C6">
        <w:rPr>
          <w:rFonts w:ascii="Times New Roman" w:hAnsi="Times New Roman"/>
          <w:sz w:val="28"/>
          <w:szCs w:val="28"/>
        </w:rPr>
        <w:t>со</w:t>
      </w:r>
      <w:proofErr w:type="gramEnd"/>
      <w:r w:rsidRPr="003062C6">
        <w:rPr>
          <w:rFonts w:ascii="Times New Roman" w:hAnsi="Times New Roman"/>
          <w:sz w:val="28"/>
          <w:szCs w:val="28"/>
        </w:rPr>
        <w:t xml:space="preserve"> взрослыми и сверстниками в разных социальных ситуациях, умения не создавать конфликтов и находить выходы из спорных ситуаций; </w:t>
      </w:r>
    </w:p>
    <w:p w:rsidR="00D1245C" w:rsidRPr="003062C6" w:rsidRDefault="00D1245C" w:rsidP="0093018D">
      <w:pPr>
        <w:numPr>
          <w:ilvl w:val="1"/>
          <w:numId w:val="3"/>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D1245C" w:rsidRPr="003062C6" w:rsidRDefault="00D1245C" w:rsidP="0093018D">
      <w:pPr>
        <w:tabs>
          <w:tab w:val="left" w:pos="0"/>
          <w:tab w:val="left" w:pos="1134"/>
        </w:tabs>
        <w:ind w:firstLine="709"/>
        <w:rPr>
          <w:rFonts w:ascii="Times New Roman" w:hAnsi="Times New Roman"/>
          <w:b/>
          <w:i/>
          <w:sz w:val="28"/>
          <w:szCs w:val="28"/>
        </w:rPr>
      </w:pPr>
      <w:proofErr w:type="spellStart"/>
      <w:r w:rsidRPr="003062C6">
        <w:rPr>
          <w:rFonts w:ascii="Times New Roman" w:hAnsi="Times New Roman"/>
          <w:b/>
          <w:sz w:val="28"/>
          <w:szCs w:val="28"/>
        </w:rPr>
        <w:t>Метапредметные</w:t>
      </w:r>
      <w:proofErr w:type="spellEnd"/>
      <w:r w:rsidRPr="003062C6">
        <w:rPr>
          <w:rFonts w:ascii="Times New Roman" w:hAnsi="Times New Roman"/>
          <w:b/>
          <w:sz w:val="28"/>
          <w:szCs w:val="28"/>
        </w:rPr>
        <w:t xml:space="preserve"> результаты освоения основной образовательной программы начального общего образования</w:t>
      </w:r>
      <w:r w:rsidRPr="003062C6">
        <w:rPr>
          <w:rFonts w:ascii="Times New Roman" w:hAnsi="Times New Roman"/>
          <w:sz w:val="28"/>
          <w:szCs w:val="28"/>
        </w:rPr>
        <w:t xml:space="preserve"> отражают:</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 овладение способностью принимать и сохранять цели и задачи учебной деятельности, поиска средств ее осуществления; </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 освоение способов решения проблем творческого и поискового характера;</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lastRenderedPageBreak/>
        <w:t xml:space="preserve">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 освоение начальных форм познавательной и личностной рефлексии; </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 использование знаково-символических сре</w:t>
      </w:r>
      <w:proofErr w:type="gramStart"/>
      <w:r w:rsidRPr="003062C6">
        <w:rPr>
          <w:rFonts w:ascii="Times New Roman" w:hAnsi="Times New Roman"/>
          <w:sz w:val="28"/>
          <w:szCs w:val="28"/>
        </w:rPr>
        <w:t>дств пр</w:t>
      </w:r>
      <w:proofErr w:type="gramEnd"/>
      <w:r w:rsidRPr="003062C6">
        <w:rPr>
          <w:rFonts w:ascii="Times New Roman" w:hAnsi="Times New Roman"/>
          <w:sz w:val="28"/>
          <w:szCs w:val="28"/>
        </w:rPr>
        <w:t xml:space="preserve">едставления информации для создания моделей изучаемых объектов и процессов, схем решения учебных и практических задач; </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3062C6">
        <w:rPr>
          <w:rFonts w:ascii="Times New Roman" w:hAnsi="Times New Roman"/>
          <w:sz w:val="28"/>
          <w:szCs w:val="28"/>
        </w:rPr>
        <w:t>о-</w:t>
      </w:r>
      <w:proofErr w:type="gramEnd"/>
      <w:r w:rsidRPr="003062C6">
        <w:rPr>
          <w:rFonts w:ascii="Times New Roman" w:hAnsi="Times New Roman"/>
          <w:sz w:val="28"/>
          <w:szCs w:val="28"/>
        </w:rPr>
        <w:t xml:space="preserve"> и графическим сопровождением; соблюдать нормы информационной избирательности, этики и этикета;</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 </w:t>
      </w:r>
      <w:proofErr w:type="gramStart"/>
      <w:r w:rsidRPr="003062C6">
        <w:rPr>
          <w:rFonts w:ascii="Times New Roman" w:hAnsi="Times New Roman"/>
          <w:sz w:val="28"/>
          <w:szCs w:val="28"/>
        </w:rPr>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roofErr w:type="gramEnd"/>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готовность конструктивно разрешать конфликты посредством учета интересов сторон и сотрудничества;</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lastRenderedPageBreak/>
        <w:t xml:space="preserve">овладение базовыми предметными и </w:t>
      </w:r>
      <w:proofErr w:type="spellStart"/>
      <w:r w:rsidRPr="003062C6">
        <w:rPr>
          <w:rFonts w:ascii="Times New Roman" w:hAnsi="Times New Roman"/>
          <w:sz w:val="28"/>
          <w:szCs w:val="28"/>
        </w:rPr>
        <w:t>межпредметными</w:t>
      </w:r>
      <w:proofErr w:type="spellEnd"/>
      <w:r w:rsidRPr="003062C6">
        <w:rPr>
          <w:rFonts w:ascii="Times New Roman" w:hAnsi="Times New Roman"/>
          <w:sz w:val="28"/>
          <w:szCs w:val="28"/>
        </w:rPr>
        <w:t xml:space="preserve"> понятиями, отражающими существенные связи и отношения между объектами и процессами;</w:t>
      </w:r>
    </w:p>
    <w:p w:rsidR="00D1245C" w:rsidRPr="003062C6" w:rsidRDefault="00D1245C" w:rsidP="0093018D">
      <w:pPr>
        <w:numPr>
          <w:ilvl w:val="0"/>
          <w:numId w:val="4"/>
        </w:numPr>
        <w:tabs>
          <w:tab w:val="left" w:pos="0"/>
          <w:tab w:val="left" w:pos="1134"/>
        </w:tabs>
        <w:autoSpaceDE w:val="0"/>
        <w:autoSpaceDN w:val="0"/>
        <w:adjustRightInd w:val="0"/>
        <w:rPr>
          <w:rFonts w:ascii="Times New Roman" w:hAnsi="Times New Roman"/>
          <w:sz w:val="28"/>
          <w:szCs w:val="28"/>
        </w:rPr>
      </w:pPr>
      <w:r w:rsidRPr="003062C6">
        <w:rPr>
          <w:rFonts w:ascii="Times New Roman" w:hAnsi="Times New Roman"/>
          <w:sz w:val="28"/>
          <w:szCs w:val="28"/>
        </w:rPr>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 </w:t>
      </w:r>
    </w:p>
    <w:p w:rsidR="00D1245C" w:rsidRPr="0093018D" w:rsidRDefault="00D1245C" w:rsidP="0093018D">
      <w:pPr>
        <w:pStyle w:val="s1"/>
        <w:shd w:val="clear" w:color="auto" w:fill="FFFFFF"/>
        <w:spacing w:before="0" w:beforeAutospacing="0" w:after="0" w:afterAutospacing="0"/>
        <w:ind w:firstLine="709"/>
        <w:jc w:val="both"/>
        <w:rPr>
          <w:sz w:val="28"/>
          <w:szCs w:val="28"/>
        </w:rPr>
      </w:pPr>
      <w:r w:rsidRPr="0093018D">
        <w:rPr>
          <w:b/>
          <w:sz w:val="28"/>
          <w:szCs w:val="28"/>
        </w:rPr>
        <w:t xml:space="preserve">Предметные результаты освоения основной образовательной программы начального общего образования </w:t>
      </w:r>
      <w:r w:rsidRPr="0093018D">
        <w:rPr>
          <w:sz w:val="28"/>
          <w:szCs w:val="28"/>
        </w:rPr>
        <w:t>отражают:</w:t>
      </w:r>
    </w:p>
    <w:p w:rsidR="00D1245C" w:rsidRPr="0093018D" w:rsidRDefault="00D1245C" w:rsidP="0093018D">
      <w:pPr>
        <w:ind w:firstLine="709"/>
        <w:rPr>
          <w:rFonts w:ascii="Times New Roman" w:eastAsia="Times New Roman" w:hAnsi="Times New Roman"/>
          <w:bCs/>
          <w:color w:val="000000"/>
          <w:sz w:val="28"/>
          <w:szCs w:val="28"/>
          <w:lang w:eastAsia="ru-RU"/>
        </w:rPr>
      </w:pPr>
      <w:r w:rsidRPr="0093018D">
        <w:rPr>
          <w:rFonts w:ascii="Times New Roman" w:eastAsia="Times New Roman" w:hAnsi="Times New Roman"/>
          <w:bCs/>
          <w:color w:val="000000"/>
          <w:sz w:val="28"/>
          <w:szCs w:val="28"/>
          <w:lang w:eastAsia="ru-RU"/>
        </w:rPr>
        <w:t>1) 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D1245C" w:rsidRPr="0093018D" w:rsidRDefault="00D1245C" w:rsidP="0093018D">
      <w:pPr>
        <w:ind w:firstLine="709"/>
        <w:rPr>
          <w:rFonts w:ascii="Times New Roman" w:eastAsia="Times New Roman" w:hAnsi="Times New Roman"/>
          <w:bCs/>
          <w:color w:val="000000"/>
          <w:sz w:val="28"/>
          <w:szCs w:val="28"/>
          <w:lang w:eastAsia="ru-RU"/>
        </w:rPr>
      </w:pPr>
      <w:r w:rsidRPr="0093018D">
        <w:rPr>
          <w:rFonts w:ascii="Times New Roman" w:eastAsia="Times New Roman" w:hAnsi="Times New Roman"/>
          <w:bCs/>
          <w:color w:val="000000"/>
          <w:sz w:val="28"/>
          <w:szCs w:val="28"/>
          <w:lang w:eastAsia="ru-RU"/>
        </w:rPr>
        <w:t xml:space="preserve">2) обогащение активного и потенциального словарного запаса, развитие у </w:t>
      </w:r>
      <w:proofErr w:type="gramStart"/>
      <w:r w:rsidRPr="0093018D">
        <w:rPr>
          <w:rFonts w:ascii="Times New Roman" w:eastAsia="Times New Roman" w:hAnsi="Times New Roman"/>
          <w:bCs/>
          <w:color w:val="000000"/>
          <w:sz w:val="28"/>
          <w:szCs w:val="28"/>
          <w:lang w:eastAsia="ru-RU"/>
        </w:rPr>
        <w:t>обучающихся</w:t>
      </w:r>
      <w:proofErr w:type="gramEnd"/>
      <w:r w:rsidRPr="0093018D">
        <w:rPr>
          <w:rFonts w:ascii="Times New Roman" w:eastAsia="Times New Roman" w:hAnsi="Times New Roman"/>
          <w:bCs/>
          <w:color w:val="000000"/>
          <w:sz w:val="28"/>
          <w:szCs w:val="28"/>
          <w:lang w:eastAsia="ru-RU"/>
        </w:rPr>
        <w:t xml:space="preserve"> культуры владения родным языком в соответствии с нормами устной и письменной речи, правилами речевого этикета;</w:t>
      </w:r>
    </w:p>
    <w:p w:rsidR="00D1245C" w:rsidRPr="0093018D" w:rsidRDefault="00D1245C" w:rsidP="0093018D">
      <w:pPr>
        <w:ind w:firstLine="709"/>
        <w:rPr>
          <w:rFonts w:ascii="Times New Roman" w:eastAsia="Times New Roman" w:hAnsi="Times New Roman"/>
          <w:bCs/>
          <w:color w:val="000000"/>
          <w:sz w:val="28"/>
          <w:szCs w:val="28"/>
          <w:lang w:eastAsia="ru-RU"/>
        </w:rPr>
      </w:pPr>
      <w:r w:rsidRPr="0093018D">
        <w:rPr>
          <w:rFonts w:ascii="Times New Roman" w:eastAsia="Times New Roman" w:hAnsi="Times New Roman"/>
          <w:bCs/>
          <w:color w:val="000000"/>
          <w:sz w:val="28"/>
          <w:szCs w:val="28"/>
          <w:lang w:eastAsia="ru-RU"/>
        </w:rPr>
        <w:t>3) 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D1245C" w:rsidRPr="0093018D" w:rsidRDefault="00D1245C" w:rsidP="0093018D">
      <w:pPr>
        <w:ind w:firstLine="709"/>
        <w:rPr>
          <w:rFonts w:ascii="Times New Roman" w:eastAsia="Times New Roman" w:hAnsi="Times New Roman"/>
          <w:bCs/>
          <w:color w:val="000000"/>
          <w:sz w:val="28"/>
          <w:szCs w:val="28"/>
          <w:lang w:eastAsia="ru-RU"/>
        </w:rPr>
      </w:pPr>
      <w:r w:rsidRPr="0093018D">
        <w:rPr>
          <w:rFonts w:ascii="Times New Roman" w:eastAsia="Times New Roman" w:hAnsi="Times New Roman"/>
          <w:bCs/>
          <w:color w:val="000000"/>
          <w:sz w:val="28"/>
          <w:szCs w:val="28"/>
          <w:lang w:eastAsia="ru-RU"/>
        </w:rPr>
        <w:t>4) 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w:t>
      </w:r>
      <w:proofErr w:type="gramStart"/>
      <w:r w:rsidRPr="0093018D">
        <w:rPr>
          <w:rFonts w:ascii="Times New Roman" w:eastAsia="Times New Roman" w:hAnsi="Times New Roman"/>
          <w:bCs/>
          <w:color w:val="000000"/>
          <w:sz w:val="28"/>
          <w:szCs w:val="28"/>
          <w:lang w:eastAsia="ru-RU"/>
        </w:rPr>
        <w:t>дств дл</w:t>
      </w:r>
      <w:proofErr w:type="gramEnd"/>
      <w:r w:rsidRPr="0093018D">
        <w:rPr>
          <w:rFonts w:ascii="Times New Roman" w:eastAsia="Times New Roman" w:hAnsi="Times New Roman"/>
          <w:bCs/>
          <w:color w:val="000000"/>
          <w:sz w:val="28"/>
          <w:szCs w:val="28"/>
          <w:lang w:eastAsia="ru-RU"/>
        </w:rPr>
        <w:t>я успешного решения коммуникативных задач;</w:t>
      </w:r>
    </w:p>
    <w:p w:rsidR="00D1245C" w:rsidRPr="0093018D" w:rsidRDefault="00D1245C" w:rsidP="0093018D">
      <w:pPr>
        <w:ind w:firstLine="709"/>
        <w:rPr>
          <w:rFonts w:ascii="Times New Roman" w:hAnsi="Times New Roman"/>
          <w:caps/>
          <w:sz w:val="28"/>
          <w:szCs w:val="28"/>
        </w:rPr>
      </w:pPr>
      <w:r w:rsidRPr="0093018D">
        <w:rPr>
          <w:rFonts w:ascii="Times New Roman" w:eastAsia="Times New Roman" w:hAnsi="Times New Roman"/>
          <w:bCs/>
          <w:color w:val="000000"/>
          <w:sz w:val="28"/>
          <w:szCs w:val="28"/>
          <w:lang w:eastAsia="ru-RU"/>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D1245C" w:rsidRDefault="00D1245C" w:rsidP="0093018D">
      <w:pPr>
        <w:ind w:firstLine="709"/>
        <w:jc w:val="center"/>
        <w:rPr>
          <w:rFonts w:ascii="Times New Roman" w:hAnsi="Times New Roman"/>
          <w:b/>
          <w:caps/>
          <w:sz w:val="28"/>
          <w:szCs w:val="28"/>
        </w:rPr>
      </w:pPr>
    </w:p>
    <w:p w:rsidR="0093018D" w:rsidRDefault="0093018D" w:rsidP="0093018D">
      <w:pPr>
        <w:ind w:firstLine="709"/>
        <w:jc w:val="center"/>
        <w:rPr>
          <w:rFonts w:ascii="Times New Roman" w:hAnsi="Times New Roman"/>
          <w:b/>
          <w:caps/>
          <w:sz w:val="28"/>
          <w:szCs w:val="28"/>
        </w:rPr>
      </w:pPr>
    </w:p>
    <w:p w:rsidR="0093018D" w:rsidRDefault="0093018D" w:rsidP="0093018D">
      <w:pPr>
        <w:ind w:firstLine="709"/>
        <w:jc w:val="center"/>
        <w:rPr>
          <w:rFonts w:ascii="Times New Roman" w:hAnsi="Times New Roman"/>
          <w:b/>
          <w:caps/>
          <w:sz w:val="28"/>
          <w:szCs w:val="28"/>
        </w:rPr>
      </w:pPr>
    </w:p>
    <w:p w:rsidR="0093018D" w:rsidRDefault="0093018D" w:rsidP="0093018D">
      <w:pPr>
        <w:ind w:firstLine="709"/>
        <w:jc w:val="center"/>
        <w:rPr>
          <w:rFonts w:ascii="Times New Roman" w:hAnsi="Times New Roman"/>
          <w:b/>
          <w:caps/>
          <w:sz w:val="28"/>
          <w:szCs w:val="28"/>
        </w:rPr>
      </w:pPr>
    </w:p>
    <w:p w:rsidR="0093018D" w:rsidRDefault="0093018D" w:rsidP="0093018D">
      <w:pPr>
        <w:ind w:firstLine="709"/>
        <w:jc w:val="center"/>
        <w:rPr>
          <w:rFonts w:ascii="Times New Roman" w:hAnsi="Times New Roman"/>
          <w:b/>
          <w:caps/>
          <w:sz w:val="28"/>
          <w:szCs w:val="28"/>
        </w:rPr>
      </w:pPr>
    </w:p>
    <w:p w:rsidR="0093018D" w:rsidRDefault="0093018D" w:rsidP="0093018D">
      <w:pPr>
        <w:ind w:firstLine="709"/>
        <w:jc w:val="center"/>
        <w:rPr>
          <w:rFonts w:ascii="Times New Roman" w:hAnsi="Times New Roman"/>
          <w:b/>
          <w:caps/>
          <w:sz w:val="28"/>
          <w:szCs w:val="28"/>
        </w:rPr>
      </w:pPr>
    </w:p>
    <w:p w:rsidR="0093018D" w:rsidRDefault="0093018D" w:rsidP="0093018D">
      <w:pPr>
        <w:ind w:firstLine="709"/>
        <w:jc w:val="center"/>
        <w:rPr>
          <w:rFonts w:ascii="Times New Roman" w:hAnsi="Times New Roman"/>
          <w:b/>
          <w:caps/>
          <w:sz w:val="28"/>
          <w:szCs w:val="28"/>
        </w:rPr>
      </w:pPr>
    </w:p>
    <w:p w:rsidR="0093018D" w:rsidRDefault="0093018D" w:rsidP="0093018D">
      <w:pPr>
        <w:ind w:firstLine="709"/>
        <w:jc w:val="center"/>
        <w:rPr>
          <w:rFonts w:ascii="Times New Roman" w:hAnsi="Times New Roman"/>
          <w:b/>
          <w:caps/>
          <w:sz w:val="28"/>
          <w:szCs w:val="28"/>
        </w:rPr>
      </w:pPr>
    </w:p>
    <w:p w:rsidR="0093018D" w:rsidRDefault="0093018D" w:rsidP="0093018D">
      <w:pPr>
        <w:ind w:firstLine="709"/>
        <w:jc w:val="center"/>
        <w:rPr>
          <w:rFonts w:ascii="Times New Roman" w:hAnsi="Times New Roman"/>
          <w:b/>
          <w:caps/>
          <w:sz w:val="28"/>
          <w:szCs w:val="28"/>
        </w:rPr>
      </w:pPr>
    </w:p>
    <w:p w:rsidR="0093018D" w:rsidRDefault="0093018D" w:rsidP="0093018D">
      <w:pPr>
        <w:ind w:firstLine="709"/>
        <w:jc w:val="center"/>
        <w:rPr>
          <w:rFonts w:ascii="Times New Roman" w:hAnsi="Times New Roman"/>
          <w:b/>
          <w:caps/>
          <w:sz w:val="28"/>
          <w:szCs w:val="28"/>
        </w:rPr>
      </w:pPr>
    </w:p>
    <w:p w:rsidR="0093018D" w:rsidRDefault="0093018D" w:rsidP="0093018D">
      <w:pPr>
        <w:ind w:firstLine="709"/>
        <w:jc w:val="center"/>
        <w:rPr>
          <w:rFonts w:ascii="Times New Roman" w:hAnsi="Times New Roman"/>
          <w:b/>
          <w:caps/>
          <w:sz w:val="28"/>
          <w:szCs w:val="28"/>
        </w:rPr>
      </w:pPr>
    </w:p>
    <w:p w:rsidR="0093018D" w:rsidRDefault="0093018D" w:rsidP="0093018D">
      <w:pPr>
        <w:ind w:firstLine="709"/>
        <w:jc w:val="center"/>
        <w:rPr>
          <w:rFonts w:ascii="Times New Roman" w:hAnsi="Times New Roman"/>
          <w:b/>
          <w:caps/>
          <w:sz w:val="28"/>
          <w:szCs w:val="28"/>
        </w:rPr>
      </w:pPr>
    </w:p>
    <w:p w:rsidR="0093018D" w:rsidRDefault="0093018D" w:rsidP="0093018D">
      <w:pPr>
        <w:ind w:firstLine="709"/>
        <w:jc w:val="center"/>
        <w:rPr>
          <w:rFonts w:ascii="Times New Roman" w:hAnsi="Times New Roman"/>
          <w:b/>
          <w:caps/>
          <w:sz w:val="28"/>
          <w:szCs w:val="28"/>
        </w:rPr>
      </w:pPr>
    </w:p>
    <w:p w:rsidR="00D1245C" w:rsidRDefault="00D1245C" w:rsidP="0019082A">
      <w:pPr>
        <w:spacing w:line="360" w:lineRule="auto"/>
        <w:jc w:val="center"/>
        <w:rPr>
          <w:rFonts w:ascii="Times New Roman" w:hAnsi="Times New Roman"/>
          <w:b/>
          <w:caps/>
          <w:sz w:val="28"/>
          <w:szCs w:val="28"/>
        </w:rPr>
      </w:pPr>
    </w:p>
    <w:p w:rsidR="0019082A" w:rsidRPr="0093018D" w:rsidRDefault="0019082A" w:rsidP="0093018D">
      <w:pPr>
        <w:ind w:firstLine="709"/>
        <w:jc w:val="center"/>
        <w:rPr>
          <w:rFonts w:ascii="Times New Roman" w:hAnsi="Times New Roman"/>
          <w:b/>
          <w:caps/>
          <w:sz w:val="28"/>
          <w:szCs w:val="28"/>
        </w:rPr>
      </w:pPr>
      <w:r w:rsidRPr="0093018D">
        <w:rPr>
          <w:rFonts w:ascii="Times New Roman" w:hAnsi="Times New Roman"/>
          <w:b/>
          <w:caps/>
          <w:sz w:val="28"/>
          <w:szCs w:val="28"/>
        </w:rPr>
        <w:lastRenderedPageBreak/>
        <w:t>Содержание учебного предмета</w:t>
      </w:r>
      <w:r w:rsidR="00D1245C" w:rsidRPr="0093018D">
        <w:rPr>
          <w:rFonts w:ascii="Times New Roman" w:hAnsi="Times New Roman"/>
          <w:b/>
          <w:caps/>
          <w:sz w:val="28"/>
          <w:szCs w:val="28"/>
        </w:rPr>
        <w:t>, курса</w:t>
      </w:r>
      <w:r w:rsidRPr="0093018D">
        <w:rPr>
          <w:rFonts w:ascii="Times New Roman" w:hAnsi="Times New Roman"/>
          <w:b/>
          <w:caps/>
          <w:sz w:val="28"/>
          <w:szCs w:val="28"/>
        </w:rPr>
        <w:t xml:space="preserve"> </w:t>
      </w:r>
    </w:p>
    <w:p w:rsidR="0093018D" w:rsidRDefault="0093018D" w:rsidP="0093018D">
      <w:pPr>
        <w:ind w:firstLine="709"/>
        <w:rPr>
          <w:rFonts w:ascii="Times New Roman" w:hAnsi="Times New Roman"/>
          <w:b/>
          <w:sz w:val="28"/>
          <w:szCs w:val="28"/>
        </w:rPr>
      </w:pPr>
    </w:p>
    <w:p w:rsidR="0019082A" w:rsidRPr="0093018D" w:rsidRDefault="007944F6" w:rsidP="0093018D">
      <w:pPr>
        <w:ind w:firstLine="709"/>
        <w:jc w:val="center"/>
        <w:rPr>
          <w:rFonts w:ascii="Times New Roman" w:hAnsi="Times New Roman"/>
          <w:b/>
          <w:sz w:val="28"/>
          <w:szCs w:val="28"/>
        </w:rPr>
      </w:pPr>
      <w:r w:rsidRPr="0093018D">
        <w:rPr>
          <w:rFonts w:ascii="Times New Roman" w:hAnsi="Times New Roman"/>
          <w:b/>
          <w:sz w:val="28"/>
          <w:szCs w:val="28"/>
        </w:rPr>
        <w:t>1 класс</w:t>
      </w:r>
      <w:r w:rsidR="0019082A" w:rsidRPr="0093018D">
        <w:rPr>
          <w:rFonts w:ascii="Times New Roman" w:hAnsi="Times New Roman"/>
          <w:b/>
          <w:sz w:val="28"/>
          <w:szCs w:val="28"/>
        </w:rPr>
        <w:t xml:space="preserve"> (33 ч)</w:t>
      </w:r>
    </w:p>
    <w:p w:rsidR="0019082A" w:rsidRPr="0093018D" w:rsidRDefault="0019082A" w:rsidP="0093018D">
      <w:pPr>
        <w:rPr>
          <w:rFonts w:ascii="Times New Roman" w:hAnsi="Times New Roman"/>
          <w:b/>
          <w:sz w:val="28"/>
          <w:szCs w:val="28"/>
        </w:rPr>
      </w:pPr>
      <w:r w:rsidRPr="0093018D">
        <w:rPr>
          <w:rFonts w:ascii="Times New Roman" w:hAnsi="Times New Roman"/>
          <w:b/>
          <w:sz w:val="28"/>
          <w:szCs w:val="28"/>
        </w:rPr>
        <w:t>Русск</w:t>
      </w:r>
      <w:r w:rsidR="00EF6A80" w:rsidRPr="0093018D">
        <w:rPr>
          <w:rFonts w:ascii="Times New Roman" w:hAnsi="Times New Roman"/>
          <w:b/>
          <w:sz w:val="28"/>
          <w:szCs w:val="28"/>
        </w:rPr>
        <w:t xml:space="preserve">ий язык: прошлое и настоящее (18 </w:t>
      </w:r>
      <w:r w:rsidRPr="0093018D">
        <w:rPr>
          <w:rFonts w:ascii="Times New Roman" w:hAnsi="Times New Roman"/>
          <w:b/>
          <w:sz w:val="28"/>
          <w:szCs w:val="28"/>
        </w:rPr>
        <w:t>часов)</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 xml:space="preserve">Сведения об истории русской письменности: как появились буквы современного русского алфавита. </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 xml:space="preserve">Особенности оформления книг в Древней Руси: оформление красной строки и заставок. Практическая работа: «Оформление буквиц и заставок».  </w:t>
      </w:r>
    </w:p>
    <w:p w:rsidR="0019082A" w:rsidRPr="0093018D" w:rsidRDefault="0019082A" w:rsidP="0093018D">
      <w:pPr>
        <w:ind w:firstLine="709"/>
        <w:rPr>
          <w:rFonts w:ascii="Times New Roman" w:hAnsi="Times New Roman"/>
          <w:sz w:val="28"/>
          <w:szCs w:val="28"/>
        </w:rPr>
      </w:pPr>
      <w:proofErr w:type="gramStart"/>
      <w:r w:rsidRPr="0093018D">
        <w:rPr>
          <w:rFonts w:ascii="Times New Roman" w:hAnsi="Times New Roman"/>
          <w:sz w:val="28"/>
          <w:szCs w:val="28"/>
        </w:rPr>
        <w:t>Слова, обозначающие предметы традиционного русского быта: 1) Дом в старину: что как называлось (</w:t>
      </w:r>
      <w:r w:rsidRPr="0093018D">
        <w:rPr>
          <w:rFonts w:ascii="Times New Roman" w:hAnsi="Times New Roman"/>
          <w:i/>
          <w:sz w:val="28"/>
          <w:szCs w:val="28"/>
        </w:rPr>
        <w:t>изба, терем, хоромы, горница, светлица, светец, лучина</w:t>
      </w:r>
      <w:r w:rsidRPr="0093018D">
        <w:rPr>
          <w:rFonts w:ascii="Times New Roman" w:hAnsi="Times New Roman"/>
          <w:sz w:val="28"/>
          <w:szCs w:val="28"/>
        </w:rPr>
        <w:t xml:space="preserve"> и т. д.).  2) Как называлось то, во что одевались в старину: (</w:t>
      </w:r>
      <w:r w:rsidRPr="0093018D">
        <w:rPr>
          <w:rFonts w:ascii="Times New Roman" w:hAnsi="Times New Roman"/>
          <w:i/>
          <w:sz w:val="28"/>
          <w:szCs w:val="28"/>
        </w:rPr>
        <w:t>кафтан, кушак, рубаха,  сарафан, лапти</w:t>
      </w:r>
      <w:r w:rsidRPr="0093018D">
        <w:rPr>
          <w:rFonts w:ascii="Times New Roman" w:hAnsi="Times New Roman"/>
          <w:sz w:val="28"/>
          <w:szCs w:val="28"/>
        </w:rPr>
        <w:t xml:space="preserve"> и т.д.)  </w:t>
      </w:r>
      <w:proofErr w:type="gramEnd"/>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Имена в малых жанрах фольклора (в пословицах, поговорках, загадках, прибаутках).</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Проектное задание: «Словарь в картинках».</w:t>
      </w:r>
    </w:p>
    <w:p w:rsidR="0019082A" w:rsidRPr="0093018D" w:rsidRDefault="00EF6A80" w:rsidP="0093018D">
      <w:pPr>
        <w:rPr>
          <w:rFonts w:ascii="Times New Roman" w:hAnsi="Times New Roman"/>
          <w:b/>
          <w:sz w:val="28"/>
          <w:szCs w:val="28"/>
        </w:rPr>
      </w:pPr>
      <w:r w:rsidRPr="0093018D">
        <w:rPr>
          <w:rFonts w:ascii="Times New Roman" w:hAnsi="Times New Roman"/>
          <w:b/>
          <w:sz w:val="28"/>
          <w:szCs w:val="28"/>
        </w:rPr>
        <w:t>Язык в действии (6</w:t>
      </w:r>
      <w:r w:rsidR="0019082A" w:rsidRPr="0093018D">
        <w:rPr>
          <w:rFonts w:ascii="Times New Roman" w:hAnsi="Times New Roman"/>
          <w:b/>
          <w:sz w:val="28"/>
          <w:szCs w:val="28"/>
        </w:rPr>
        <w:t xml:space="preserve"> часов)</w:t>
      </w:r>
    </w:p>
    <w:p w:rsidR="0019082A" w:rsidRPr="0093018D" w:rsidRDefault="0019082A" w:rsidP="0093018D">
      <w:pPr>
        <w:pStyle w:val="ConsPlusNormal"/>
        <w:ind w:firstLine="709"/>
        <w:jc w:val="both"/>
        <w:rPr>
          <w:szCs w:val="28"/>
          <w:lang w:eastAsia="en-US"/>
        </w:rPr>
      </w:pPr>
      <w:r w:rsidRPr="0093018D">
        <w:rPr>
          <w:szCs w:val="28"/>
          <w:lang w:eastAsia="en-US"/>
        </w:rPr>
        <w:t>Как нельзя произносить слова (пропедевтическая работа по предупреждению ошибок в произношении слов).</w:t>
      </w:r>
    </w:p>
    <w:p w:rsidR="0019082A" w:rsidRPr="0093018D" w:rsidRDefault="0019082A" w:rsidP="0093018D">
      <w:pPr>
        <w:pStyle w:val="ConsPlusNormal"/>
        <w:ind w:firstLine="709"/>
        <w:jc w:val="both"/>
        <w:rPr>
          <w:szCs w:val="28"/>
          <w:lang w:eastAsia="en-US"/>
        </w:rPr>
      </w:pPr>
      <w:r w:rsidRPr="0093018D">
        <w:rPr>
          <w:szCs w:val="28"/>
          <w:lang w:eastAsia="en-US"/>
        </w:rPr>
        <w:t>Смыслоразличительная роль ударения.</w:t>
      </w:r>
    </w:p>
    <w:p w:rsidR="0019082A" w:rsidRPr="0093018D" w:rsidRDefault="0019082A" w:rsidP="0093018D">
      <w:pPr>
        <w:pStyle w:val="ConsPlusNormal"/>
        <w:ind w:firstLine="709"/>
        <w:jc w:val="both"/>
        <w:rPr>
          <w:szCs w:val="28"/>
          <w:lang w:eastAsia="en-US"/>
        </w:rPr>
      </w:pPr>
      <w:r w:rsidRPr="0093018D">
        <w:rPr>
          <w:szCs w:val="28"/>
          <w:lang w:eastAsia="en-US"/>
        </w:rPr>
        <w:t>Звукопись в стихотворном художественном тексте.</w:t>
      </w:r>
    </w:p>
    <w:p w:rsidR="0019082A" w:rsidRPr="0093018D" w:rsidRDefault="0019082A" w:rsidP="0093018D">
      <w:pPr>
        <w:pStyle w:val="ConsPlusNormal"/>
        <w:ind w:firstLine="709"/>
        <w:jc w:val="both"/>
        <w:rPr>
          <w:szCs w:val="28"/>
          <w:lang w:eastAsia="en-US"/>
        </w:rPr>
      </w:pPr>
      <w:r w:rsidRPr="0093018D">
        <w:rPr>
          <w:szCs w:val="28"/>
        </w:rPr>
        <w:t xml:space="preserve">Наблюдение за сочетаемостью слов </w:t>
      </w:r>
      <w:r w:rsidRPr="0093018D">
        <w:rPr>
          <w:szCs w:val="28"/>
          <w:lang w:eastAsia="en-US"/>
        </w:rPr>
        <w:t>(пропедевтическая работа по предупреждению ошибок в сочетаемости слов).</w:t>
      </w:r>
    </w:p>
    <w:p w:rsidR="0019082A" w:rsidRPr="0093018D" w:rsidRDefault="0019082A" w:rsidP="0093018D">
      <w:pPr>
        <w:rPr>
          <w:rFonts w:ascii="Times New Roman" w:hAnsi="Times New Roman"/>
          <w:b/>
          <w:sz w:val="28"/>
          <w:szCs w:val="28"/>
        </w:rPr>
      </w:pPr>
      <w:r w:rsidRPr="0093018D">
        <w:rPr>
          <w:rFonts w:ascii="Times New Roman" w:hAnsi="Times New Roman"/>
          <w:b/>
          <w:sz w:val="28"/>
          <w:szCs w:val="28"/>
        </w:rPr>
        <w:t>Секреты речи и текста (9 часов)</w:t>
      </w:r>
    </w:p>
    <w:p w:rsidR="004870DB" w:rsidRPr="0093018D" w:rsidRDefault="0019082A" w:rsidP="0093018D">
      <w:pPr>
        <w:ind w:firstLine="709"/>
        <w:rPr>
          <w:rFonts w:ascii="Times New Roman" w:hAnsi="Times New Roman"/>
          <w:sz w:val="28"/>
          <w:szCs w:val="28"/>
        </w:rPr>
      </w:pPr>
      <w:r w:rsidRPr="0093018D">
        <w:rPr>
          <w:rFonts w:ascii="Times New Roman" w:hAnsi="Times New Roman"/>
          <w:sz w:val="28"/>
          <w:szCs w:val="28"/>
        </w:rPr>
        <w:tab/>
        <w:t xml:space="preserve">Секреты диалога: учимся разговаривать друг с другом и </w:t>
      </w:r>
      <w:proofErr w:type="gramStart"/>
      <w:r w:rsidRPr="0093018D">
        <w:rPr>
          <w:rFonts w:ascii="Times New Roman" w:hAnsi="Times New Roman"/>
          <w:sz w:val="28"/>
          <w:szCs w:val="28"/>
        </w:rPr>
        <w:t>со</w:t>
      </w:r>
      <w:proofErr w:type="gramEnd"/>
      <w:r w:rsidRPr="0093018D">
        <w:rPr>
          <w:rFonts w:ascii="Times New Roman" w:hAnsi="Times New Roman"/>
          <w:sz w:val="28"/>
          <w:szCs w:val="28"/>
        </w:rPr>
        <w:t xml:space="preserve"> взрослыми. Диалоговая форма устной речи.  </w:t>
      </w:r>
      <w:proofErr w:type="gramStart"/>
      <w:r w:rsidRPr="0093018D">
        <w:rPr>
          <w:rFonts w:ascii="Times New Roman" w:hAnsi="Times New Roman"/>
          <w:sz w:val="28"/>
          <w:szCs w:val="28"/>
        </w:rPr>
        <w:t>Стандартные обороты речи для участия в диалоге (Как вежливо попросить?</w:t>
      </w:r>
      <w:proofErr w:type="gramEnd"/>
      <w:r w:rsidRPr="0093018D">
        <w:rPr>
          <w:rFonts w:ascii="Times New Roman" w:hAnsi="Times New Roman"/>
          <w:sz w:val="28"/>
          <w:szCs w:val="28"/>
        </w:rPr>
        <w:t xml:space="preserve"> Как похвалить товарища? </w:t>
      </w:r>
      <w:proofErr w:type="gramStart"/>
      <w:r w:rsidRPr="0093018D">
        <w:rPr>
          <w:rFonts w:ascii="Times New Roman" w:hAnsi="Times New Roman"/>
          <w:sz w:val="28"/>
          <w:szCs w:val="28"/>
        </w:rPr>
        <w:t>Как правильно поблагодарить?).</w:t>
      </w:r>
      <w:proofErr w:type="gramEnd"/>
      <w:r w:rsidRPr="0093018D">
        <w:rPr>
          <w:rFonts w:ascii="Times New Roman" w:hAnsi="Times New Roman"/>
          <w:sz w:val="28"/>
          <w:szCs w:val="28"/>
        </w:rPr>
        <w:t xml:space="preserve"> Цели и виды вопросов (вопрос-уточнение, вопрос как запрос на новое содержание). </w:t>
      </w:r>
    </w:p>
    <w:p w:rsidR="004870DB" w:rsidRPr="0093018D" w:rsidRDefault="004870DB" w:rsidP="0093018D">
      <w:pPr>
        <w:ind w:firstLine="709"/>
        <w:rPr>
          <w:rFonts w:ascii="Times New Roman" w:hAnsi="Times New Roman"/>
          <w:sz w:val="28"/>
          <w:szCs w:val="28"/>
        </w:rPr>
      </w:pPr>
    </w:p>
    <w:p w:rsidR="0019082A" w:rsidRPr="0093018D" w:rsidRDefault="005B508C" w:rsidP="0093018D">
      <w:pPr>
        <w:ind w:firstLine="709"/>
        <w:jc w:val="center"/>
        <w:rPr>
          <w:rFonts w:ascii="Times New Roman" w:hAnsi="Times New Roman"/>
          <w:sz w:val="28"/>
          <w:szCs w:val="28"/>
        </w:rPr>
      </w:pPr>
      <w:r w:rsidRPr="0093018D">
        <w:rPr>
          <w:rFonts w:ascii="Times New Roman" w:hAnsi="Times New Roman"/>
          <w:b/>
          <w:sz w:val="28"/>
          <w:szCs w:val="28"/>
        </w:rPr>
        <w:t>2 класс</w:t>
      </w:r>
      <w:r w:rsidR="00D252FA" w:rsidRPr="0093018D">
        <w:rPr>
          <w:rFonts w:ascii="Times New Roman" w:hAnsi="Times New Roman"/>
          <w:b/>
          <w:sz w:val="28"/>
          <w:szCs w:val="28"/>
        </w:rPr>
        <w:t xml:space="preserve"> (34</w:t>
      </w:r>
      <w:r w:rsidR="0019082A" w:rsidRPr="0093018D">
        <w:rPr>
          <w:rFonts w:ascii="Times New Roman" w:hAnsi="Times New Roman"/>
          <w:b/>
          <w:sz w:val="28"/>
          <w:szCs w:val="28"/>
        </w:rPr>
        <w:t xml:space="preserve"> ч)</w:t>
      </w:r>
    </w:p>
    <w:p w:rsidR="0019082A" w:rsidRPr="0093018D" w:rsidRDefault="0019082A" w:rsidP="0093018D">
      <w:pPr>
        <w:rPr>
          <w:rFonts w:ascii="Times New Roman" w:hAnsi="Times New Roman"/>
          <w:b/>
          <w:sz w:val="28"/>
          <w:szCs w:val="28"/>
        </w:rPr>
      </w:pPr>
      <w:r w:rsidRPr="0093018D">
        <w:rPr>
          <w:rFonts w:ascii="Times New Roman" w:hAnsi="Times New Roman"/>
          <w:b/>
          <w:sz w:val="28"/>
          <w:szCs w:val="28"/>
        </w:rPr>
        <w:t>Русск</w:t>
      </w:r>
      <w:r w:rsidR="00D252FA" w:rsidRPr="0093018D">
        <w:rPr>
          <w:rFonts w:ascii="Times New Roman" w:hAnsi="Times New Roman"/>
          <w:b/>
          <w:sz w:val="28"/>
          <w:szCs w:val="28"/>
        </w:rPr>
        <w:t>ий язык: прошлое и настоящее (18</w:t>
      </w:r>
      <w:r w:rsidRPr="0093018D">
        <w:rPr>
          <w:rFonts w:ascii="Times New Roman" w:hAnsi="Times New Roman"/>
          <w:b/>
          <w:sz w:val="28"/>
          <w:szCs w:val="28"/>
        </w:rPr>
        <w:t xml:space="preserve"> часов)</w:t>
      </w:r>
    </w:p>
    <w:p w:rsidR="0019082A" w:rsidRPr="0093018D" w:rsidRDefault="0019082A" w:rsidP="0093018D">
      <w:pPr>
        <w:ind w:firstLine="709"/>
        <w:rPr>
          <w:rFonts w:ascii="Times New Roman" w:hAnsi="Times New Roman"/>
          <w:sz w:val="28"/>
          <w:szCs w:val="28"/>
        </w:rPr>
      </w:pPr>
      <w:proofErr w:type="gramStart"/>
      <w:r w:rsidRPr="0093018D">
        <w:rPr>
          <w:rFonts w:ascii="Times New Roman" w:hAnsi="Times New Roman"/>
          <w:sz w:val="28"/>
          <w:szCs w:val="28"/>
        </w:rPr>
        <w:t xml:space="preserve">Слова, называющие игры, забавы, игрушки (например, </w:t>
      </w:r>
      <w:r w:rsidRPr="0093018D">
        <w:rPr>
          <w:rFonts w:ascii="Times New Roman" w:hAnsi="Times New Roman"/>
          <w:i/>
          <w:sz w:val="28"/>
          <w:szCs w:val="28"/>
        </w:rPr>
        <w:t>городки, салочки, салазки, санки, волчок, свистулька</w:t>
      </w:r>
      <w:r w:rsidRPr="0093018D">
        <w:rPr>
          <w:rFonts w:ascii="Times New Roman" w:hAnsi="Times New Roman"/>
          <w:sz w:val="28"/>
          <w:szCs w:val="28"/>
        </w:rPr>
        <w:t>).</w:t>
      </w:r>
      <w:proofErr w:type="gramEnd"/>
    </w:p>
    <w:p w:rsidR="0019082A" w:rsidRPr="0093018D" w:rsidRDefault="0019082A" w:rsidP="0093018D">
      <w:pPr>
        <w:ind w:firstLine="709"/>
        <w:rPr>
          <w:rFonts w:ascii="Times New Roman" w:hAnsi="Times New Roman"/>
          <w:sz w:val="28"/>
          <w:szCs w:val="28"/>
        </w:rPr>
      </w:pPr>
      <w:proofErr w:type="gramStart"/>
      <w:r w:rsidRPr="0093018D">
        <w:rPr>
          <w:rFonts w:ascii="Times New Roman" w:hAnsi="Times New Roman"/>
          <w:sz w:val="28"/>
          <w:szCs w:val="28"/>
        </w:rPr>
        <w:t xml:space="preserve">Слова, называющие предметы традиционного русского быта: 1) слова, называющие домашнюю утварь и орудия труда (например, </w:t>
      </w:r>
      <w:r w:rsidRPr="0093018D">
        <w:rPr>
          <w:rFonts w:ascii="Times New Roman" w:hAnsi="Times New Roman"/>
          <w:i/>
          <w:sz w:val="28"/>
          <w:szCs w:val="28"/>
        </w:rPr>
        <w:t>ухват, ушат, ступа, плошка, крынка, ковш, решето, веретено, серп, коса, плуг</w:t>
      </w:r>
      <w:r w:rsidRPr="0093018D">
        <w:rPr>
          <w:rFonts w:ascii="Times New Roman" w:hAnsi="Times New Roman"/>
          <w:sz w:val="28"/>
          <w:szCs w:val="28"/>
        </w:rPr>
        <w:t xml:space="preserve">); 2) слова, называющие то, что ели в старину (например, </w:t>
      </w:r>
      <w:r w:rsidRPr="0093018D">
        <w:rPr>
          <w:rFonts w:ascii="Times New Roman" w:hAnsi="Times New Roman"/>
          <w:i/>
          <w:sz w:val="28"/>
          <w:szCs w:val="28"/>
        </w:rPr>
        <w:t>тюря, полба, каша, щи, похлёбка, бублик, ватрушка калач, коврижки</w:t>
      </w:r>
      <w:r w:rsidRPr="0093018D">
        <w:rPr>
          <w:rFonts w:ascii="Times New Roman" w:hAnsi="Times New Roman"/>
          <w:sz w:val="28"/>
          <w:szCs w:val="28"/>
        </w:rPr>
        <w:t>): какие из них сохранились до нашего времени;</w:t>
      </w:r>
      <w:proofErr w:type="gramEnd"/>
      <w:r w:rsidRPr="0093018D">
        <w:rPr>
          <w:rFonts w:ascii="Times New Roman" w:hAnsi="Times New Roman"/>
          <w:sz w:val="28"/>
          <w:szCs w:val="28"/>
        </w:rPr>
        <w:t xml:space="preserve"> </w:t>
      </w:r>
      <w:proofErr w:type="gramStart"/>
      <w:r w:rsidRPr="0093018D">
        <w:rPr>
          <w:rFonts w:ascii="Times New Roman" w:hAnsi="Times New Roman"/>
          <w:sz w:val="28"/>
          <w:szCs w:val="28"/>
        </w:rPr>
        <w:t xml:space="preserve">3) слова, называющие то, во что раньше одевались дети (например, </w:t>
      </w:r>
      <w:r w:rsidRPr="0093018D">
        <w:rPr>
          <w:rFonts w:ascii="Times New Roman" w:hAnsi="Times New Roman"/>
          <w:i/>
          <w:sz w:val="28"/>
          <w:szCs w:val="28"/>
        </w:rPr>
        <w:t>шубейка, тулуп, шапка, валенки, сарафан, рубаха, лапти</w:t>
      </w:r>
      <w:r w:rsidRPr="0093018D">
        <w:rPr>
          <w:rFonts w:ascii="Times New Roman" w:hAnsi="Times New Roman"/>
          <w:sz w:val="28"/>
          <w:szCs w:val="28"/>
        </w:rPr>
        <w:t xml:space="preserve">). </w:t>
      </w:r>
      <w:proofErr w:type="gramEnd"/>
    </w:p>
    <w:p w:rsidR="0019082A" w:rsidRPr="0093018D" w:rsidRDefault="0019082A" w:rsidP="0093018D">
      <w:pPr>
        <w:ind w:firstLine="709"/>
        <w:rPr>
          <w:rFonts w:ascii="Times New Roman" w:hAnsi="Times New Roman"/>
          <w:sz w:val="28"/>
          <w:szCs w:val="28"/>
        </w:rPr>
      </w:pPr>
      <w:proofErr w:type="gramStart"/>
      <w:r w:rsidRPr="0093018D">
        <w:rPr>
          <w:rFonts w:ascii="Times New Roman" w:hAnsi="Times New Roman"/>
          <w:sz w:val="28"/>
          <w:szCs w:val="28"/>
        </w:rPr>
        <w:t xml:space="preserve">Пословицы, поговорки, фразеологизмы, возникновение которых связано с предметами и явлениями традиционного русского быта: игры, утварь, орудия труда, еда, одежда (например, </w:t>
      </w:r>
      <w:r w:rsidRPr="0093018D">
        <w:rPr>
          <w:rFonts w:ascii="Times New Roman" w:hAnsi="Times New Roman"/>
          <w:i/>
          <w:sz w:val="28"/>
          <w:szCs w:val="28"/>
        </w:rPr>
        <w:t xml:space="preserve">каши не сваришь, </w:t>
      </w:r>
      <w:r w:rsidRPr="0093018D">
        <w:rPr>
          <w:rFonts w:ascii="Times New Roman" w:hAnsi="Times New Roman"/>
          <w:i/>
          <w:sz w:val="28"/>
          <w:szCs w:val="28"/>
          <w:shd w:val="clear" w:color="auto" w:fill="FFFFFF"/>
        </w:rPr>
        <w:t>ни за какие коврижки</w:t>
      </w:r>
      <w:r w:rsidRPr="0093018D">
        <w:rPr>
          <w:rFonts w:ascii="Times New Roman" w:hAnsi="Times New Roman"/>
          <w:sz w:val="28"/>
          <w:szCs w:val="28"/>
          <w:shd w:val="clear" w:color="auto" w:fill="FFFFFF"/>
        </w:rPr>
        <w:t>)</w:t>
      </w:r>
      <w:r w:rsidRPr="0093018D">
        <w:rPr>
          <w:rFonts w:ascii="Times New Roman" w:hAnsi="Times New Roman"/>
          <w:sz w:val="28"/>
          <w:szCs w:val="28"/>
        </w:rPr>
        <w:t>.</w:t>
      </w:r>
      <w:proofErr w:type="gramEnd"/>
      <w:r w:rsidRPr="0093018D">
        <w:rPr>
          <w:rFonts w:ascii="Times New Roman" w:hAnsi="Times New Roman"/>
          <w:sz w:val="28"/>
          <w:szCs w:val="28"/>
        </w:rPr>
        <w:t xml:space="preserve"> Сравнение русских пословиц и поговорок с пословицами и поговорками других народов. </w:t>
      </w:r>
      <w:proofErr w:type="gramStart"/>
      <w:r w:rsidRPr="0093018D">
        <w:rPr>
          <w:rFonts w:ascii="Times New Roman" w:eastAsia="Times New Roman" w:hAnsi="Times New Roman"/>
          <w:sz w:val="28"/>
          <w:szCs w:val="28"/>
          <w:shd w:val="clear" w:color="auto" w:fill="FFFFFF"/>
          <w:lang w:eastAsia="ru-RU"/>
        </w:rPr>
        <w:t xml:space="preserve">Сравнение фразеологизмов, имеющих в разных </w:t>
      </w:r>
      <w:r w:rsidRPr="0093018D">
        <w:rPr>
          <w:rFonts w:ascii="Times New Roman" w:eastAsia="Times New Roman" w:hAnsi="Times New Roman"/>
          <w:sz w:val="28"/>
          <w:szCs w:val="28"/>
          <w:shd w:val="clear" w:color="auto" w:fill="FFFFFF"/>
          <w:lang w:eastAsia="ru-RU"/>
        </w:rPr>
        <w:lastRenderedPageBreak/>
        <w:t xml:space="preserve">языках общий смысл, но различную образную форму (например, </w:t>
      </w:r>
      <w:r w:rsidRPr="0093018D">
        <w:rPr>
          <w:rFonts w:ascii="Times New Roman" w:eastAsia="Times New Roman" w:hAnsi="Times New Roman"/>
          <w:i/>
          <w:sz w:val="28"/>
          <w:szCs w:val="28"/>
          <w:shd w:val="clear" w:color="auto" w:fill="FFFFFF"/>
          <w:lang w:eastAsia="ru-RU"/>
        </w:rPr>
        <w:t>ехать в Тулу со своим самоваром</w:t>
      </w:r>
      <w:r w:rsidRPr="0093018D">
        <w:rPr>
          <w:rFonts w:ascii="Times New Roman" w:eastAsia="Times New Roman" w:hAnsi="Times New Roman"/>
          <w:sz w:val="28"/>
          <w:szCs w:val="28"/>
          <w:shd w:val="clear" w:color="auto" w:fill="FFFFFF"/>
          <w:lang w:eastAsia="ru-RU"/>
        </w:rPr>
        <w:t xml:space="preserve"> (рус.); </w:t>
      </w:r>
      <w:r w:rsidRPr="0093018D">
        <w:rPr>
          <w:rFonts w:ascii="Times New Roman" w:eastAsia="Times New Roman" w:hAnsi="Times New Roman"/>
          <w:i/>
          <w:sz w:val="28"/>
          <w:szCs w:val="28"/>
          <w:shd w:val="clear" w:color="auto" w:fill="FFFFFF"/>
          <w:lang w:eastAsia="ru-RU"/>
        </w:rPr>
        <w:t xml:space="preserve">ехать в лес с дровами </w:t>
      </w:r>
      <w:r w:rsidRPr="0093018D">
        <w:rPr>
          <w:rFonts w:ascii="Times New Roman" w:eastAsia="Times New Roman" w:hAnsi="Times New Roman"/>
          <w:sz w:val="28"/>
          <w:szCs w:val="28"/>
          <w:shd w:val="clear" w:color="auto" w:fill="FFFFFF"/>
          <w:lang w:eastAsia="ru-RU"/>
        </w:rPr>
        <w:t xml:space="preserve">(тат.).  </w:t>
      </w:r>
      <w:proofErr w:type="gramEnd"/>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Проектное задание: «Почему это так называется?».</w:t>
      </w:r>
    </w:p>
    <w:p w:rsidR="0019082A" w:rsidRPr="0093018D" w:rsidRDefault="00D252FA" w:rsidP="0093018D">
      <w:pPr>
        <w:rPr>
          <w:rFonts w:ascii="Times New Roman" w:hAnsi="Times New Roman"/>
          <w:b/>
          <w:sz w:val="28"/>
          <w:szCs w:val="28"/>
        </w:rPr>
      </w:pPr>
      <w:r w:rsidRPr="0093018D">
        <w:rPr>
          <w:rFonts w:ascii="Times New Roman" w:hAnsi="Times New Roman"/>
          <w:b/>
          <w:sz w:val="28"/>
          <w:szCs w:val="28"/>
        </w:rPr>
        <w:t>Язык в действии (8</w:t>
      </w:r>
      <w:r w:rsidR="0019082A" w:rsidRPr="0093018D">
        <w:rPr>
          <w:rFonts w:ascii="Times New Roman" w:hAnsi="Times New Roman"/>
          <w:b/>
          <w:sz w:val="28"/>
          <w:szCs w:val="28"/>
        </w:rPr>
        <w:t xml:space="preserve"> часов)</w:t>
      </w:r>
    </w:p>
    <w:p w:rsidR="0019082A" w:rsidRPr="0093018D" w:rsidRDefault="0019082A" w:rsidP="0093018D">
      <w:pPr>
        <w:pStyle w:val="ConsPlusNormal"/>
        <w:ind w:firstLine="709"/>
        <w:jc w:val="both"/>
        <w:rPr>
          <w:szCs w:val="28"/>
          <w:lang w:eastAsia="en-US"/>
        </w:rPr>
      </w:pPr>
      <w:r w:rsidRPr="0093018D">
        <w:rPr>
          <w:szCs w:val="28"/>
          <w:lang w:eastAsia="en-US"/>
        </w:rPr>
        <w:t xml:space="preserve">Как правильно произносить слова (пропедевтическая работа по предупреждению ошибок в произношении слов в речи). </w:t>
      </w:r>
    </w:p>
    <w:p w:rsidR="0019082A" w:rsidRPr="0093018D" w:rsidRDefault="0019082A" w:rsidP="0093018D">
      <w:pPr>
        <w:pStyle w:val="ConsPlusNormal"/>
        <w:ind w:firstLine="709"/>
        <w:jc w:val="both"/>
        <w:rPr>
          <w:szCs w:val="28"/>
        </w:rPr>
      </w:pPr>
      <w:r w:rsidRPr="0093018D">
        <w:rPr>
          <w:szCs w:val="28"/>
          <w:lang w:eastAsia="en-US"/>
        </w:rPr>
        <w:t xml:space="preserve">Смыслоразличительная роль ударения. </w:t>
      </w:r>
      <w:r w:rsidRPr="0093018D">
        <w:rPr>
          <w:szCs w:val="28"/>
        </w:rPr>
        <w:t>Наблюдение за изменением места ударения в поэтическом тексте. Работа со словарем ударений.</w:t>
      </w:r>
    </w:p>
    <w:p w:rsidR="0019082A" w:rsidRPr="0093018D" w:rsidRDefault="0019082A" w:rsidP="0093018D">
      <w:pPr>
        <w:shd w:val="clear" w:color="auto" w:fill="FFFFFF"/>
        <w:autoSpaceDE w:val="0"/>
        <w:autoSpaceDN w:val="0"/>
        <w:adjustRightInd w:val="0"/>
        <w:ind w:firstLine="709"/>
        <w:rPr>
          <w:rFonts w:ascii="Times New Roman" w:hAnsi="Times New Roman"/>
          <w:sz w:val="28"/>
          <w:szCs w:val="28"/>
        </w:rPr>
      </w:pPr>
      <w:r w:rsidRPr="0093018D">
        <w:rPr>
          <w:rFonts w:ascii="Times New Roman" w:hAnsi="Times New Roman"/>
          <w:sz w:val="28"/>
          <w:szCs w:val="28"/>
        </w:rPr>
        <w:t>Практическая работа</w:t>
      </w:r>
      <w:r w:rsidRPr="0093018D">
        <w:rPr>
          <w:rFonts w:ascii="Times New Roman" w:eastAsia="Times-Roman" w:hAnsi="Times New Roman"/>
          <w:sz w:val="28"/>
          <w:szCs w:val="28"/>
        </w:rPr>
        <w:t>: «С</w:t>
      </w:r>
      <w:r w:rsidRPr="0093018D">
        <w:rPr>
          <w:rFonts w:ascii="Times New Roman" w:hAnsi="Times New Roman"/>
          <w:sz w:val="28"/>
          <w:szCs w:val="28"/>
        </w:rPr>
        <w:t>лушаем и учимся читать фрагменты стихов  и сказок, в которых есть слова с необычным произношением  и  ударением».</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Разные способы толкования значения слов. Наблюдение за сочетаемостью слов.</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 xml:space="preserve">Совершенствование орфографических навыков.  </w:t>
      </w:r>
    </w:p>
    <w:p w:rsidR="0019082A" w:rsidRPr="0093018D" w:rsidRDefault="009A3A20" w:rsidP="0093018D">
      <w:pPr>
        <w:rPr>
          <w:rFonts w:ascii="Times New Roman" w:hAnsi="Times New Roman"/>
          <w:b/>
          <w:sz w:val="28"/>
          <w:szCs w:val="28"/>
        </w:rPr>
      </w:pPr>
      <w:r w:rsidRPr="0093018D">
        <w:rPr>
          <w:rFonts w:ascii="Times New Roman" w:hAnsi="Times New Roman"/>
          <w:b/>
          <w:sz w:val="28"/>
          <w:szCs w:val="28"/>
        </w:rPr>
        <w:t>Секреты речи и текста (8</w:t>
      </w:r>
      <w:r w:rsidR="0019082A" w:rsidRPr="0093018D">
        <w:rPr>
          <w:rFonts w:ascii="Times New Roman" w:hAnsi="Times New Roman"/>
          <w:b/>
          <w:sz w:val="28"/>
          <w:szCs w:val="28"/>
        </w:rPr>
        <w:t xml:space="preserve"> часов)</w:t>
      </w:r>
    </w:p>
    <w:p w:rsidR="0019082A" w:rsidRPr="0093018D" w:rsidRDefault="0019082A" w:rsidP="0093018D">
      <w:pPr>
        <w:ind w:firstLine="709"/>
        <w:rPr>
          <w:rFonts w:ascii="Times New Roman" w:hAnsi="Times New Roman"/>
          <w:sz w:val="28"/>
          <w:szCs w:val="28"/>
        </w:rPr>
      </w:pPr>
      <w:proofErr w:type="gramStart"/>
      <w:r w:rsidRPr="0093018D">
        <w:rPr>
          <w:rFonts w:ascii="Times New Roman" w:hAnsi="Times New Roman"/>
          <w:sz w:val="28"/>
          <w:szCs w:val="28"/>
        </w:rPr>
        <w:t xml:space="preserve">Приемы общения: убеждение, уговаривание, просьба, похвала и др., сохранение инициативы в диалоге, уклонение от инициативы, завершение диалога и др. (например, как правильно выразить несогласие; как убедить товарища). </w:t>
      </w:r>
      <w:proofErr w:type="gramEnd"/>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 xml:space="preserve">Особенности русского речевого этикета. Устойчивые этикетные выражения в учебно-научной коммуникации: формы обращения; использование обращения </w:t>
      </w:r>
      <w:r w:rsidRPr="0093018D">
        <w:rPr>
          <w:rFonts w:ascii="Times New Roman" w:hAnsi="Times New Roman"/>
          <w:i/>
          <w:sz w:val="28"/>
          <w:szCs w:val="28"/>
        </w:rPr>
        <w:t xml:space="preserve">ты </w:t>
      </w:r>
      <w:r w:rsidRPr="0093018D">
        <w:rPr>
          <w:rFonts w:ascii="Times New Roman" w:hAnsi="Times New Roman"/>
          <w:sz w:val="28"/>
          <w:szCs w:val="28"/>
        </w:rPr>
        <w:t>и</w:t>
      </w:r>
      <w:r w:rsidRPr="0093018D">
        <w:rPr>
          <w:rFonts w:ascii="Times New Roman" w:hAnsi="Times New Roman"/>
          <w:i/>
          <w:sz w:val="28"/>
          <w:szCs w:val="28"/>
        </w:rPr>
        <w:t xml:space="preserve"> вы</w:t>
      </w:r>
      <w:r w:rsidRPr="0093018D">
        <w:rPr>
          <w:rFonts w:ascii="Times New Roman" w:hAnsi="Times New Roman"/>
          <w:sz w:val="28"/>
          <w:szCs w:val="28"/>
        </w:rPr>
        <w:t>.</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Устный ответ как жанр монологической устной учебно-научной речи. Различные виды ответов: развернутый ответ, ответ-добавление (на практическом уровне).</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Связь предложений в тексте. Практическое овладение средствами связи: лексический повтор, местоименный повтор.</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 xml:space="preserve">Создание текстов-повествований: заметки о посещении музеев; повествование об участии в народных праздниках. </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 xml:space="preserve">Создание текста: развёрнутое толкование значения слова. </w:t>
      </w:r>
    </w:p>
    <w:p w:rsidR="004870DB" w:rsidRPr="0093018D" w:rsidRDefault="004870DB" w:rsidP="0093018D">
      <w:pPr>
        <w:ind w:firstLine="709"/>
        <w:rPr>
          <w:rFonts w:ascii="Times New Roman" w:hAnsi="Times New Roman"/>
          <w:b/>
          <w:sz w:val="28"/>
          <w:szCs w:val="28"/>
        </w:rPr>
      </w:pPr>
    </w:p>
    <w:p w:rsidR="0019082A" w:rsidRPr="0093018D" w:rsidRDefault="005B508C" w:rsidP="0093018D">
      <w:pPr>
        <w:ind w:firstLine="709"/>
        <w:jc w:val="center"/>
        <w:rPr>
          <w:rFonts w:ascii="Times New Roman" w:hAnsi="Times New Roman"/>
          <w:b/>
          <w:sz w:val="28"/>
          <w:szCs w:val="28"/>
        </w:rPr>
      </w:pPr>
      <w:r w:rsidRPr="0093018D">
        <w:rPr>
          <w:rFonts w:ascii="Times New Roman" w:hAnsi="Times New Roman"/>
          <w:b/>
          <w:sz w:val="28"/>
          <w:szCs w:val="28"/>
        </w:rPr>
        <w:t>3 класс</w:t>
      </w:r>
      <w:r w:rsidR="0019082A" w:rsidRPr="0093018D">
        <w:rPr>
          <w:rFonts w:ascii="Times New Roman" w:hAnsi="Times New Roman"/>
          <w:b/>
          <w:sz w:val="28"/>
          <w:szCs w:val="28"/>
        </w:rPr>
        <w:t xml:space="preserve"> (</w:t>
      </w:r>
      <w:r w:rsidR="00D252FA" w:rsidRPr="0093018D">
        <w:rPr>
          <w:rFonts w:ascii="Times New Roman" w:hAnsi="Times New Roman"/>
          <w:b/>
          <w:sz w:val="28"/>
          <w:szCs w:val="28"/>
        </w:rPr>
        <w:t>34 часа</w:t>
      </w:r>
      <w:r w:rsidR="0019082A" w:rsidRPr="0093018D">
        <w:rPr>
          <w:rFonts w:ascii="Times New Roman" w:hAnsi="Times New Roman"/>
          <w:b/>
          <w:sz w:val="28"/>
          <w:szCs w:val="28"/>
        </w:rPr>
        <w:t>)</w:t>
      </w:r>
    </w:p>
    <w:p w:rsidR="0019082A" w:rsidRPr="0093018D" w:rsidRDefault="0019082A" w:rsidP="0093018D">
      <w:pPr>
        <w:ind w:firstLine="709"/>
        <w:rPr>
          <w:rFonts w:ascii="Times New Roman" w:hAnsi="Times New Roman"/>
          <w:b/>
          <w:sz w:val="28"/>
          <w:szCs w:val="28"/>
        </w:rPr>
      </w:pPr>
      <w:r w:rsidRPr="0093018D">
        <w:rPr>
          <w:rFonts w:ascii="Times New Roman" w:hAnsi="Times New Roman"/>
          <w:b/>
          <w:sz w:val="28"/>
          <w:szCs w:val="28"/>
        </w:rPr>
        <w:t>Русск</w:t>
      </w:r>
      <w:r w:rsidR="009A3A20" w:rsidRPr="0093018D">
        <w:rPr>
          <w:rFonts w:ascii="Times New Roman" w:hAnsi="Times New Roman"/>
          <w:b/>
          <w:sz w:val="28"/>
          <w:szCs w:val="28"/>
        </w:rPr>
        <w:t>ий язык: прошлое и настоящее (18</w:t>
      </w:r>
      <w:r w:rsidRPr="0093018D">
        <w:rPr>
          <w:rFonts w:ascii="Times New Roman" w:hAnsi="Times New Roman"/>
          <w:b/>
          <w:sz w:val="28"/>
          <w:szCs w:val="28"/>
        </w:rPr>
        <w:t xml:space="preserve"> часов)</w:t>
      </w:r>
    </w:p>
    <w:p w:rsidR="0019082A" w:rsidRPr="0093018D" w:rsidRDefault="0019082A" w:rsidP="0093018D">
      <w:pPr>
        <w:ind w:firstLine="709"/>
        <w:rPr>
          <w:rFonts w:ascii="Times New Roman" w:hAnsi="Times New Roman"/>
          <w:sz w:val="28"/>
          <w:szCs w:val="28"/>
        </w:rPr>
      </w:pPr>
      <w:proofErr w:type="gramStart"/>
      <w:r w:rsidRPr="0093018D">
        <w:rPr>
          <w:rFonts w:ascii="Times New Roman" w:hAnsi="Times New Roman"/>
          <w:sz w:val="28"/>
          <w:szCs w:val="28"/>
        </w:rPr>
        <w:t xml:space="preserve">Слова, связанные с особенностями мировосприятия и отношений  между людьми (например, </w:t>
      </w:r>
      <w:r w:rsidRPr="0093018D">
        <w:rPr>
          <w:rFonts w:ascii="Times New Roman" w:hAnsi="Times New Roman"/>
          <w:i/>
          <w:sz w:val="28"/>
          <w:szCs w:val="28"/>
        </w:rPr>
        <w:t>правда – ложь, друг – недруг, брат – братство – побратим</w:t>
      </w:r>
      <w:r w:rsidRPr="0093018D">
        <w:rPr>
          <w:rFonts w:ascii="Times New Roman" w:hAnsi="Times New Roman"/>
          <w:sz w:val="28"/>
          <w:szCs w:val="28"/>
        </w:rPr>
        <w:t>).</w:t>
      </w:r>
      <w:proofErr w:type="gramEnd"/>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Слова, называющие природные явления и растения (например, образные названия ветра, дождя, снега; названия растений).</w:t>
      </w:r>
    </w:p>
    <w:p w:rsidR="0019082A" w:rsidRPr="0093018D" w:rsidRDefault="0019082A" w:rsidP="0093018D">
      <w:pPr>
        <w:ind w:firstLine="709"/>
        <w:rPr>
          <w:rFonts w:ascii="Times New Roman" w:hAnsi="Times New Roman"/>
          <w:sz w:val="28"/>
          <w:szCs w:val="28"/>
        </w:rPr>
      </w:pPr>
      <w:proofErr w:type="gramStart"/>
      <w:r w:rsidRPr="0093018D">
        <w:rPr>
          <w:rFonts w:ascii="Times New Roman" w:hAnsi="Times New Roman"/>
          <w:sz w:val="28"/>
          <w:szCs w:val="28"/>
        </w:rPr>
        <w:t xml:space="preserve">Слова, называющие предметы и явления традиционной русской культуры: слова, называющие занятия людей (например, </w:t>
      </w:r>
      <w:r w:rsidRPr="0093018D">
        <w:rPr>
          <w:rFonts w:ascii="Times New Roman" w:hAnsi="Times New Roman"/>
          <w:i/>
          <w:sz w:val="28"/>
          <w:szCs w:val="28"/>
        </w:rPr>
        <w:t>ямщик, извозчик, коробейник, лавочник</w:t>
      </w:r>
      <w:r w:rsidRPr="0093018D">
        <w:rPr>
          <w:rFonts w:ascii="Times New Roman" w:hAnsi="Times New Roman"/>
          <w:sz w:val="28"/>
          <w:szCs w:val="28"/>
        </w:rPr>
        <w:t xml:space="preserve">). </w:t>
      </w:r>
      <w:proofErr w:type="gramEnd"/>
    </w:p>
    <w:p w:rsidR="0019082A" w:rsidRPr="0093018D" w:rsidRDefault="0019082A" w:rsidP="0093018D">
      <w:pPr>
        <w:ind w:firstLine="709"/>
        <w:rPr>
          <w:rFonts w:ascii="Times New Roman" w:hAnsi="Times New Roman"/>
          <w:sz w:val="28"/>
          <w:szCs w:val="28"/>
        </w:rPr>
      </w:pPr>
      <w:proofErr w:type="gramStart"/>
      <w:r w:rsidRPr="0093018D">
        <w:rPr>
          <w:rFonts w:ascii="Times New Roman" w:hAnsi="Times New Roman"/>
          <w:sz w:val="28"/>
          <w:szCs w:val="28"/>
        </w:rPr>
        <w:t xml:space="preserve">Слова, обозначающие предметы традиционной русской культуры: слова, называющие музыкальные инструменты (например, </w:t>
      </w:r>
      <w:r w:rsidRPr="0093018D">
        <w:rPr>
          <w:rFonts w:ascii="Times New Roman" w:hAnsi="Times New Roman"/>
          <w:i/>
          <w:sz w:val="28"/>
          <w:szCs w:val="28"/>
        </w:rPr>
        <w:t>балалайка, гусли, гармонь</w:t>
      </w:r>
      <w:r w:rsidRPr="0093018D">
        <w:rPr>
          <w:rFonts w:ascii="Times New Roman" w:hAnsi="Times New Roman"/>
          <w:sz w:val="28"/>
          <w:szCs w:val="28"/>
        </w:rPr>
        <w:t xml:space="preserve">). </w:t>
      </w:r>
      <w:proofErr w:type="gramEnd"/>
    </w:p>
    <w:p w:rsidR="0019082A" w:rsidRPr="0093018D" w:rsidRDefault="0019082A" w:rsidP="0093018D">
      <w:pPr>
        <w:ind w:firstLine="709"/>
        <w:rPr>
          <w:rFonts w:ascii="Times New Roman" w:hAnsi="Times New Roman"/>
          <w:sz w:val="28"/>
          <w:szCs w:val="28"/>
        </w:rPr>
      </w:pPr>
      <w:proofErr w:type="gramStart"/>
      <w:r w:rsidRPr="0093018D">
        <w:rPr>
          <w:rFonts w:ascii="Times New Roman" w:hAnsi="Times New Roman"/>
          <w:sz w:val="28"/>
          <w:szCs w:val="28"/>
        </w:rPr>
        <w:t xml:space="preserve">Русские традиционные сказочные образы, эпитеты и сравнения (например, </w:t>
      </w:r>
      <w:r w:rsidRPr="0093018D">
        <w:rPr>
          <w:rFonts w:ascii="Times New Roman" w:hAnsi="Times New Roman"/>
          <w:i/>
          <w:sz w:val="28"/>
          <w:szCs w:val="28"/>
        </w:rPr>
        <w:t>Снегурочка, дубрава, сокол, соловей, зорька, солнце</w:t>
      </w:r>
      <w:r w:rsidRPr="0093018D">
        <w:rPr>
          <w:rFonts w:ascii="Times New Roman" w:hAnsi="Times New Roman"/>
          <w:sz w:val="28"/>
          <w:szCs w:val="28"/>
        </w:rPr>
        <w:t xml:space="preserve"> и т. п.): </w:t>
      </w:r>
      <w:r w:rsidRPr="0093018D">
        <w:rPr>
          <w:rFonts w:ascii="Times New Roman" w:hAnsi="Times New Roman"/>
          <w:sz w:val="28"/>
          <w:szCs w:val="28"/>
        </w:rPr>
        <w:lastRenderedPageBreak/>
        <w:t xml:space="preserve">уточнение значений, наблюдение за использованием в произведениях фольклора и художественной литературы.  </w:t>
      </w:r>
      <w:proofErr w:type="gramEnd"/>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 xml:space="preserve">Названия старинных русских городов, сведения о происхождении этих названий. </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Проектные задания: «Откуда в русском языке эта фамилия»; «История моего имени и фамилии» (приобретение опыта поиска информации о происхождении слов).</w:t>
      </w:r>
    </w:p>
    <w:p w:rsidR="0019082A" w:rsidRPr="0093018D" w:rsidRDefault="009A3A20" w:rsidP="0093018D">
      <w:pPr>
        <w:ind w:firstLine="709"/>
        <w:rPr>
          <w:rFonts w:ascii="Times New Roman" w:hAnsi="Times New Roman"/>
          <w:b/>
          <w:sz w:val="28"/>
          <w:szCs w:val="28"/>
        </w:rPr>
      </w:pPr>
      <w:r w:rsidRPr="0093018D">
        <w:rPr>
          <w:rFonts w:ascii="Times New Roman" w:hAnsi="Times New Roman"/>
          <w:b/>
          <w:sz w:val="28"/>
          <w:szCs w:val="28"/>
        </w:rPr>
        <w:t>Язык в действии (8</w:t>
      </w:r>
      <w:r w:rsidR="0019082A" w:rsidRPr="0093018D">
        <w:rPr>
          <w:rFonts w:ascii="Times New Roman" w:hAnsi="Times New Roman"/>
          <w:b/>
          <w:sz w:val="28"/>
          <w:szCs w:val="28"/>
        </w:rPr>
        <w:t xml:space="preserve"> часов)</w:t>
      </w:r>
    </w:p>
    <w:p w:rsidR="0019082A" w:rsidRPr="0093018D" w:rsidRDefault="0019082A" w:rsidP="0093018D">
      <w:pPr>
        <w:pStyle w:val="ConsPlusNormal"/>
        <w:ind w:firstLine="709"/>
        <w:jc w:val="both"/>
        <w:rPr>
          <w:szCs w:val="28"/>
          <w:lang w:eastAsia="en-US"/>
        </w:rPr>
      </w:pPr>
      <w:r w:rsidRPr="0093018D">
        <w:rPr>
          <w:szCs w:val="28"/>
          <w:lang w:eastAsia="en-US"/>
        </w:rPr>
        <w:t>Как правильно произносить слова (пропедевтическая работа по предупреждению ошибок в произношении слов в речи).</w:t>
      </w:r>
    </w:p>
    <w:p w:rsidR="0019082A" w:rsidRPr="0093018D" w:rsidRDefault="0019082A" w:rsidP="0093018D">
      <w:pPr>
        <w:ind w:firstLine="709"/>
        <w:rPr>
          <w:rFonts w:ascii="Times New Roman" w:hAnsi="Times New Roman"/>
          <w:sz w:val="28"/>
          <w:szCs w:val="28"/>
        </w:rPr>
      </w:pPr>
      <w:proofErr w:type="gramStart"/>
      <w:r w:rsidRPr="0093018D">
        <w:rPr>
          <w:rFonts w:ascii="Times New Roman" w:hAnsi="Times New Roman"/>
          <w:sz w:val="28"/>
          <w:szCs w:val="28"/>
        </w:rPr>
        <w:t xml:space="preserve">Многообразие суффиксов, позволяющих выразить различные оттенки значения и различную оценку, как специфика русского языка  (например, </w:t>
      </w:r>
      <w:r w:rsidRPr="0093018D">
        <w:rPr>
          <w:rFonts w:ascii="Times New Roman" w:hAnsi="Times New Roman"/>
          <w:i/>
          <w:sz w:val="28"/>
          <w:szCs w:val="28"/>
        </w:rPr>
        <w:t>книга, книжка, книжечка, книжица, книжонка, книжища; заяц, зайчик, зайчонок, зайчишка, заинька</w:t>
      </w:r>
      <w:r w:rsidRPr="0093018D">
        <w:rPr>
          <w:rFonts w:ascii="Times New Roman" w:hAnsi="Times New Roman"/>
          <w:sz w:val="28"/>
          <w:szCs w:val="28"/>
        </w:rPr>
        <w:t xml:space="preserve"> и т. п.) (на практическом уровне). </w:t>
      </w:r>
      <w:proofErr w:type="gramEnd"/>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Специфика грамматических категорий русского языка (например, категории рода, падежа имён существительных). Практическое овладение нормами употребления отдельных грамматических форм имен существительных. Словоизменение отдельных форм множественного числа имен существительных (например, родительный падеж множественного числа слов) (на практическом уровне). Практическое овладение нормами правильного и точного употребления предлогов, образования предложно-падежных форм существительных (предлоги с пространственным значением) (на практическом уровне).  Существительные, имеющие только форму единственного или только форму множественного числа (в рамках изученного).</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 xml:space="preserve">Совершенствование навыков орфографического оформления текста. </w:t>
      </w:r>
    </w:p>
    <w:p w:rsidR="0019082A" w:rsidRPr="0093018D" w:rsidRDefault="009A3A20" w:rsidP="0093018D">
      <w:pPr>
        <w:ind w:firstLine="709"/>
        <w:rPr>
          <w:rFonts w:ascii="Times New Roman" w:hAnsi="Times New Roman"/>
          <w:b/>
          <w:sz w:val="28"/>
          <w:szCs w:val="28"/>
        </w:rPr>
      </w:pPr>
      <w:r w:rsidRPr="0093018D">
        <w:rPr>
          <w:rFonts w:ascii="Times New Roman" w:hAnsi="Times New Roman"/>
          <w:b/>
          <w:sz w:val="28"/>
          <w:szCs w:val="28"/>
        </w:rPr>
        <w:t>Секреты речи и текста (8</w:t>
      </w:r>
      <w:r w:rsidR="0019082A" w:rsidRPr="0093018D">
        <w:rPr>
          <w:rFonts w:ascii="Times New Roman" w:hAnsi="Times New Roman"/>
          <w:b/>
          <w:sz w:val="28"/>
          <w:szCs w:val="28"/>
        </w:rPr>
        <w:t xml:space="preserve"> часов)</w:t>
      </w:r>
    </w:p>
    <w:p w:rsidR="0019082A" w:rsidRPr="0093018D" w:rsidRDefault="0019082A" w:rsidP="0093018D">
      <w:pPr>
        <w:pStyle w:val="ConsPlusNormal"/>
        <w:ind w:firstLine="709"/>
        <w:jc w:val="both"/>
        <w:rPr>
          <w:szCs w:val="28"/>
        </w:rPr>
      </w:pPr>
      <w:r w:rsidRPr="0093018D">
        <w:rPr>
          <w:szCs w:val="28"/>
        </w:rPr>
        <w:t xml:space="preserve">Особенности устного выступления. </w:t>
      </w:r>
    </w:p>
    <w:p w:rsidR="0019082A" w:rsidRPr="0093018D" w:rsidRDefault="0019082A" w:rsidP="0093018D">
      <w:pPr>
        <w:pStyle w:val="ConsPlusNormal"/>
        <w:ind w:firstLine="709"/>
        <w:jc w:val="both"/>
        <w:rPr>
          <w:rFonts w:eastAsia="Calibri"/>
          <w:szCs w:val="28"/>
          <w:lang w:eastAsia="en-US"/>
        </w:rPr>
      </w:pPr>
      <w:r w:rsidRPr="0093018D">
        <w:rPr>
          <w:rFonts w:eastAsia="Calibri"/>
          <w:szCs w:val="28"/>
          <w:lang w:eastAsia="en-US"/>
        </w:rPr>
        <w:t xml:space="preserve">Создание текстов-повествований: о путешествии по городам; об участии в мастер-классах, связанных с народными промыслами. </w:t>
      </w:r>
    </w:p>
    <w:p w:rsidR="0019082A" w:rsidRPr="0093018D" w:rsidRDefault="0019082A" w:rsidP="0093018D">
      <w:pPr>
        <w:pStyle w:val="ConsPlusNormal"/>
        <w:ind w:firstLine="709"/>
        <w:jc w:val="both"/>
        <w:rPr>
          <w:rFonts w:eastAsia="Calibri"/>
          <w:szCs w:val="28"/>
          <w:lang w:eastAsia="en-US"/>
        </w:rPr>
      </w:pPr>
      <w:r w:rsidRPr="0093018D">
        <w:rPr>
          <w:szCs w:val="28"/>
        </w:rPr>
        <w:t xml:space="preserve">Создание текстов-рассуждений с использованием различных способов аргументации (в рамках </w:t>
      </w:r>
      <w:proofErr w:type="gramStart"/>
      <w:r w:rsidRPr="0093018D">
        <w:rPr>
          <w:szCs w:val="28"/>
        </w:rPr>
        <w:t>изученного</w:t>
      </w:r>
      <w:proofErr w:type="gramEnd"/>
      <w:r w:rsidRPr="0093018D">
        <w:rPr>
          <w:szCs w:val="28"/>
        </w:rPr>
        <w:t>).</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Редактирование предложенных текстов с целью совершенствования их содержания и формы (в пределах изученного в основном курсе).</w:t>
      </w:r>
    </w:p>
    <w:p w:rsidR="0019082A" w:rsidRPr="0093018D" w:rsidRDefault="0019082A" w:rsidP="0093018D">
      <w:pPr>
        <w:pStyle w:val="ConsPlusNormal"/>
        <w:ind w:firstLine="709"/>
        <w:jc w:val="both"/>
        <w:rPr>
          <w:szCs w:val="28"/>
        </w:rPr>
      </w:pPr>
      <w:r w:rsidRPr="0093018D">
        <w:rPr>
          <w:szCs w:val="28"/>
        </w:rPr>
        <w:t>Языковые особенности текстов фольклора и художественных текстов или их фрагментов (народных и литературных сказок, рассказов, загадок, пословиц, притч и т. п.).</w:t>
      </w:r>
    </w:p>
    <w:p w:rsidR="0019082A" w:rsidRPr="0093018D" w:rsidRDefault="0019082A" w:rsidP="0093018D">
      <w:pPr>
        <w:ind w:firstLine="709"/>
        <w:rPr>
          <w:rFonts w:ascii="Times New Roman" w:hAnsi="Times New Roman"/>
          <w:b/>
          <w:strike/>
          <w:sz w:val="28"/>
          <w:szCs w:val="28"/>
        </w:rPr>
      </w:pPr>
    </w:p>
    <w:p w:rsidR="0019082A" w:rsidRPr="0093018D" w:rsidRDefault="00D252FA" w:rsidP="0093018D">
      <w:pPr>
        <w:ind w:firstLine="709"/>
        <w:jc w:val="center"/>
        <w:rPr>
          <w:rFonts w:ascii="Times New Roman" w:hAnsi="Times New Roman"/>
          <w:b/>
          <w:sz w:val="28"/>
          <w:szCs w:val="28"/>
        </w:rPr>
      </w:pPr>
      <w:r w:rsidRPr="0093018D">
        <w:rPr>
          <w:rFonts w:ascii="Times New Roman" w:hAnsi="Times New Roman"/>
          <w:b/>
          <w:sz w:val="28"/>
          <w:szCs w:val="28"/>
        </w:rPr>
        <w:t>4 класс (17</w:t>
      </w:r>
      <w:r w:rsidR="0019082A" w:rsidRPr="0093018D">
        <w:rPr>
          <w:rFonts w:ascii="Times New Roman" w:hAnsi="Times New Roman"/>
          <w:b/>
          <w:sz w:val="28"/>
          <w:szCs w:val="28"/>
        </w:rPr>
        <w:t xml:space="preserve"> ч</w:t>
      </w:r>
      <w:r w:rsidRPr="0093018D">
        <w:rPr>
          <w:rFonts w:ascii="Times New Roman" w:hAnsi="Times New Roman"/>
          <w:b/>
          <w:sz w:val="28"/>
          <w:szCs w:val="28"/>
        </w:rPr>
        <w:t>асов</w:t>
      </w:r>
      <w:r w:rsidR="0019082A" w:rsidRPr="0093018D">
        <w:rPr>
          <w:rFonts w:ascii="Times New Roman" w:hAnsi="Times New Roman"/>
          <w:b/>
          <w:sz w:val="28"/>
          <w:szCs w:val="28"/>
        </w:rPr>
        <w:t>)</w:t>
      </w:r>
    </w:p>
    <w:p w:rsidR="0019082A" w:rsidRPr="0093018D" w:rsidRDefault="0019082A" w:rsidP="0093018D">
      <w:pPr>
        <w:ind w:firstLine="709"/>
        <w:rPr>
          <w:rFonts w:ascii="Times New Roman" w:hAnsi="Times New Roman"/>
          <w:b/>
          <w:sz w:val="28"/>
          <w:szCs w:val="28"/>
        </w:rPr>
      </w:pPr>
      <w:r w:rsidRPr="0093018D">
        <w:rPr>
          <w:rFonts w:ascii="Times New Roman" w:hAnsi="Times New Roman"/>
          <w:b/>
          <w:sz w:val="28"/>
          <w:szCs w:val="28"/>
        </w:rPr>
        <w:t>Русск</w:t>
      </w:r>
      <w:r w:rsidR="009A3A20" w:rsidRPr="0093018D">
        <w:rPr>
          <w:rFonts w:ascii="Times New Roman" w:hAnsi="Times New Roman"/>
          <w:b/>
          <w:sz w:val="28"/>
          <w:szCs w:val="28"/>
        </w:rPr>
        <w:t>ий язык: прошлое и настоящее (8</w:t>
      </w:r>
      <w:r w:rsidRPr="0093018D">
        <w:rPr>
          <w:rFonts w:ascii="Times New Roman" w:hAnsi="Times New Roman"/>
          <w:b/>
          <w:sz w:val="28"/>
          <w:szCs w:val="28"/>
        </w:rPr>
        <w:t xml:space="preserve"> часов)</w:t>
      </w:r>
    </w:p>
    <w:p w:rsidR="0019082A" w:rsidRPr="0093018D" w:rsidRDefault="0019082A" w:rsidP="0093018D">
      <w:pPr>
        <w:ind w:firstLine="709"/>
        <w:rPr>
          <w:rFonts w:ascii="Times New Roman" w:hAnsi="Times New Roman"/>
          <w:sz w:val="28"/>
          <w:szCs w:val="28"/>
        </w:rPr>
      </w:pPr>
      <w:proofErr w:type="gramStart"/>
      <w:r w:rsidRPr="0093018D">
        <w:rPr>
          <w:rFonts w:ascii="Times New Roman" w:hAnsi="Times New Roman"/>
          <w:sz w:val="28"/>
          <w:szCs w:val="28"/>
        </w:rPr>
        <w:t xml:space="preserve">Слова, связанные с качествами и чувствами людей (например, </w:t>
      </w:r>
      <w:r w:rsidRPr="0093018D">
        <w:rPr>
          <w:rFonts w:ascii="Times New Roman" w:hAnsi="Times New Roman"/>
          <w:i/>
          <w:sz w:val="28"/>
          <w:szCs w:val="28"/>
        </w:rPr>
        <w:t>добросердечный, доброжелательный, благодарный, бескорыстный</w:t>
      </w:r>
      <w:r w:rsidRPr="0093018D">
        <w:rPr>
          <w:rFonts w:ascii="Times New Roman" w:hAnsi="Times New Roman"/>
          <w:sz w:val="28"/>
          <w:szCs w:val="28"/>
        </w:rPr>
        <w:t>); слова, связанные с обучением.</w:t>
      </w:r>
      <w:proofErr w:type="gramEnd"/>
    </w:p>
    <w:p w:rsidR="0019082A" w:rsidRPr="0093018D" w:rsidRDefault="0019082A" w:rsidP="0093018D">
      <w:pPr>
        <w:ind w:firstLine="709"/>
        <w:rPr>
          <w:rFonts w:ascii="Times New Roman" w:hAnsi="Times New Roman"/>
          <w:sz w:val="28"/>
          <w:szCs w:val="28"/>
        </w:rPr>
      </w:pPr>
      <w:proofErr w:type="gramStart"/>
      <w:r w:rsidRPr="0093018D">
        <w:rPr>
          <w:rFonts w:ascii="Times New Roman" w:hAnsi="Times New Roman"/>
          <w:sz w:val="28"/>
          <w:szCs w:val="28"/>
        </w:rPr>
        <w:t xml:space="preserve">Слова, называющие родственные отношения (например, </w:t>
      </w:r>
      <w:r w:rsidRPr="0093018D">
        <w:rPr>
          <w:rFonts w:ascii="Times New Roman" w:hAnsi="Times New Roman"/>
          <w:i/>
          <w:sz w:val="28"/>
          <w:szCs w:val="28"/>
        </w:rPr>
        <w:t>матушка, батюшка, братец, сестрица, мачеха, падчерица</w:t>
      </w:r>
      <w:r w:rsidRPr="0093018D">
        <w:rPr>
          <w:rFonts w:ascii="Times New Roman" w:hAnsi="Times New Roman"/>
          <w:sz w:val="28"/>
          <w:szCs w:val="28"/>
        </w:rPr>
        <w:t xml:space="preserve">). </w:t>
      </w:r>
      <w:proofErr w:type="gramEnd"/>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lastRenderedPageBreak/>
        <w:t xml:space="preserve">Пословицы, поговорки и фразеологизмы, возникновение которых связано с качествами, чувствами людей, с учением, с родственными отношениями </w:t>
      </w:r>
      <w:r w:rsidRPr="0093018D">
        <w:rPr>
          <w:rFonts w:ascii="Times New Roman" w:hAnsi="Times New Roman"/>
          <w:sz w:val="28"/>
          <w:szCs w:val="28"/>
          <w:shd w:val="clear" w:color="auto" w:fill="FFFFFF"/>
        </w:rPr>
        <w:t xml:space="preserve">(например, </w:t>
      </w:r>
      <w:r w:rsidRPr="0093018D">
        <w:rPr>
          <w:rFonts w:ascii="Times New Roman" w:hAnsi="Times New Roman"/>
          <w:i/>
          <w:sz w:val="28"/>
          <w:szCs w:val="28"/>
          <w:shd w:val="clear" w:color="auto" w:fill="FFFFFF"/>
        </w:rPr>
        <w:t xml:space="preserve">от корки до корки, вся семья вместе, так и душа на месте </w:t>
      </w:r>
      <w:r w:rsidRPr="0093018D">
        <w:rPr>
          <w:rFonts w:ascii="Times New Roman" w:hAnsi="Times New Roman"/>
          <w:sz w:val="28"/>
          <w:szCs w:val="28"/>
          <w:shd w:val="clear" w:color="auto" w:fill="FFFFFF"/>
        </w:rPr>
        <w:t>и т. д.)</w:t>
      </w:r>
      <w:r w:rsidRPr="0093018D">
        <w:rPr>
          <w:rFonts w:ascii="Times New Roman" w:hAnsi="Times New Roman"/>
          <w:sz w:val="28"/>
          <w:szCs w:val="28"/>
        </w:rPr>
        <w:t xml:space="preserve">. Сравнение с пословицами и поговорками других народов. </w:t>
      </w:r>
      <w:r w:rsidRPr="0093018D">
        <w:rPr>
          <w:rFonts w:ascii="Times New Roman" w:eastAsia="Times New Roman" w:hAnsi="Times New Roman"/>
          <w:sz w:val="28"/>
          <w:szCs w:val="28"/>
          <w:shd w:val="clear" w:color="auto" w:fill="FFFFFF"/>
          <w:lang w:eastAsia="ru-RU"/>
        </w:rPr>
        <w:t xml:space="preserve">Сравнение фразеологизмов из разных языков, имеющих общий смысл, но различную образную форму.  </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Русские традиционные эпитеты: уточнение значений, наблюдение за использованием в произведениях фольклора и художественной литературы.</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 xml:space="preserve">Лексика, заимствованная русским языком из языков народов России и мира. Русские слова в языках других народов. </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 xml:space="preserve">Проектные задания: «Откуда это слово появилось в русском языке» (приобретение опыта поиска информации о происхождении слов); «Сравнение толкований слов в словаре В. И. Даля и современном толковом словаре»; «Русские слова в языках других народов». </w:t>
      </w:r>
    </w:p>
    <w:p w:rsidR="0019082A" w:rsidRPr="0093018D" w:rsidRDefault="009A3A20" w:rsidP="0093018D">
      <w:pPr>
        <w:ind w:firstLine="709"/>
        <w:rPr>
          <w:rFonts w:ascii="Times New Roman" w:hAnsi="Times New Roman"/>
          <w:b/>
          <w:sz w:val="28"/>
          <w:szCs w:val="28"/>
        </w:rPr>
      </w:pPr>
      <w:r w:rsidRPr="0093018D">
        <w:rPr>
          <w:rFonts w:ascii="Times New Roman" w:hAnsi="Times New Roman"/>
          <w:b/>
          <w:sz w:val="28"/>
          <w:szCs w:val="28"/>
        </w:rPr>
        <w:t>Язык в действии (4 часа</w:t>
      </w:r>
      <w:r w:rsidR="0019082A" w:rsidRPr="0093018D">
        <w:rPr>
          <w:rFonts w:ascii="Times New Roman" w:hAnsi="Times New Roman"/>
          <w:b/>
          <w:sz w:val="28"/>
          <w:szCs w:val="28"/>
        </w:rPr>
        <w:t>)</w:t>
      </w:r>
    </w:p>
    <w:p w:rsidR="0019082A" w:rsidRPr="0093018D" w:rsidRDefault="0019082A" w:rsidP="0093018D">
      <w:pPr>
        <w:pStyle w:val="ConsPlusNormal"/>
        <w:ind w:firstLine="709"/>
        <w:jc w:val="both"/>
        <w:rPr>
          <w:szCs w:val="28"/>
          <w:lang w:eastAsia="en-US"/>
        </w:rPr>
      </w:pPr>
      <w:r w:rsidRPr="0093018D">
        <w:rPr>
          <w:szCs w:val="28"/>
          <w:lang w:eastAsia="en-US"/>
        </w:rPr>
        <w:t>Как правильно произносить слова (пропедевтическая работа по предупреждению ошибок в произношении слов в речи).</w:t>
      </w:r>
    </w:p>
    <w:p w:rsidR="0019082A" w:rsidRPr="0093018D" w:rsidRDefault="0019082A" w:rsidP="0093018D">
      <w:pPr>
        <w:pStyle w:val="ConsPlusNormal"/>
        <w:ind w:firstLine="709"/>
        <w:jc w:val="both"/>
        <w:rPr>
          <w:szCs w:val="28"/>
          <w:lang w:eastAsia="en-US"/>
        </w:rPr>
      </w:pPr>
      <w:r w:rsidRPr="0093018D">
        <w:rPr>
          <w:szCs w:val="28"/>
          <w:lang w:eastAsia="en-US"/>
        </w:rPr>
        <w:t>Трудные случаи образования формы 1 лица единственного числа настоящего и будущего времени глаголов (</w:t>
      </w:r>
      <w:r w:rsidRPr="0093018D">
        <w:rPr>
          <w:szCs w:val="28"/>
        </w:rPr>
        <w:t>на пропедевтическом уровне</w:t>
      </w:r>
      <w:r w:rsidRPr="0093018D">
        <w:rPr>
          <w:szCs w:val="28"/>
          <w:lang w:eastAsia="en-US"/>
        </w:rPr>
        <w:t xml:space="preserve">). </w:t>
      </w:r>
      <w:r w:rsidRPr="0093018D">
        <w:rPr>
          <w:szCs w:val="28"/>
        </w:rPr>
        <w:t>Наблюдение за синонимией синтаксических конструкций на уровне словосочетаний и предложений (на пропедевтическом уровне).</w:t>
      </w:r>
    </w:p>
    <w:p w:rsidR="0019082A" w:rsidRPr="0093018D" w:rsidRDefault="0019082A" w:rsidP="0093018D">
      <w:pPr>
        <w:shd w:val="clear" w:color="auto" w:fill="FFFFFF"/>
        <w:autoSpaceDE w:val="0"/>
        <w:autoSpaceDN w:val="0"/>
        <w:adjustRightInd w:val="0"/>
        <w:ind w:firstLine="709"/>
        <w:rPr>
          <w:rFonts w:ascii="Times New Roman" w:hAnsi="Times New Roman"/>
          <w:sz w:val="28"/>
          <w:szCs w:val="28"/>
        </w:rPr>
      </w:pPr>
      <w:r w:rsidRPr="0093018D">
        <w:rPr>
          <w:rFonts w:ascii="Times New Roman" w:hAnsi="Times New Roman"/>
          <w:sz w:val="28"/>
          <w:szCs w:val="28"/>
        </w:rPr>
        <w:t xml:space="preserve">История возникновения и функции знаков препинания (в рамках изученного). Совершенствование навыков правильного пунктуационного оформления текста.  </w:t>
      </w:r>
    </w:p>
    <w:p w:rsidR="0019082A" w:rsidRPr="0093018D" w:rsidRDefault="009A3A20" w:rsidP="0093018D">
      <w:pPr>
        <w:ind w:firstLine="709"/>
        <w:rPr>
          <w:rFonts w:ascii="Times New Roman" w:hAnsi="Times New Roman"/>
          <w:b/>
          <w:sz w:val="28"/>
          <w:szCs w:val="28"/>
        </w:rPr>
      </w:pPr>
      <w:r w:rsidRPr="0093018D">
        <w:rPr>
          <w:rFonts w:ascii="Times New Roman" w:hAnsi="Times New Roman"/>
          <w:b/>
          <w:sz w:val="28"/>
          <w:szCs w:val="28"/>
        </w:rPr>
        <w:t>Секреты речи и текста (5</w:t>
      </w:r>
      <w:r w:rsidR="0019082A" w:rsidRPr="0093018D">
        <w:rPr>
          <w:rFonts w:ascii="Times New Roman" w:hAnsi="Times New Roman"/>
          <w:b/>
          <w:sz w:val="28"/>
          <w:szCs w:val="28"/>
        </w:rPr>
        <w:t xml:space="preserve"> часов)</w:t>
      </w:r>
    </w:p>
    <w:p w:rsidR="0019082A" w:rsidRPr="0093018D" w:rsidRDefault="0019082A" w:rsidP="0093018D">
      <w:pPr>
        <w:ind w:firstLine="709"/>
        <w:rPr>
          <w:rFonts w:ascii="Times New Roman" w:hAnsi="Times New Roman"/>
          <w:sz w:val="28"/>
          <w:szCs w:val="28"/>
        </w:rPr>
      </w:pPr>
      <w:r w:rsidRPr="0093018D">
        <w:rPr>
          <w:rFonts w:ascii="Times New Roman" w:hAnsi="Times New Roman"/>
          <w:sz w:val="28"/>
          <w:szCs w:val="28"/>
        </w:rPr>
        <w:t>Правила ведения диалога: корректные и некорректные вопросы.</w:t>
      </w:r>
    </w:p>
    <w:p w:rsidR="0019082A" w:rsidRPr="0093018D" w:rsidRDefault="0019082A" w:rsidP="0093018D">
      <w:pPr>
        <w:pStyle w:val="ConsPlusNormal"/>
        <w:ind w:firstLine="709"/>
        <w:jc w:val="both"/>
        <w:rPr>
          <w:rFonts w:eastAsia="Calibri"/>
          <w:szCs w:val="28"/>
          <w:lang w:eastAsia="en-US"/>
        </w:rPr>
      </w:pPr>
      <w:r w:rsidRPr="0093018D">
        <w:rPr>
          <w:rFonts w:eastAsia="Calibri"/>
          <w:szCs w:val="28"/>
          <w:lang w:eastAsia="en-US"/>
        </w:rPr>
        <w:t xml:space="preserve">Информативная функция заголовков. Типы заголовков.  </w:t>
      </w:r>
    </w:p>
    <w:p w:rsidR="0019082A" w:rsidRPr="0093018D" w:rsidRDefault="0019082A" w:rsidP="0093018D">
      <w:pPr>
        <w:pStyle w:val="ConsPlusNormal"/>
        <w:ind w:firstLine="709"/>
        <w:jc w:val="both"/>
        <w:rPr>
          <w:szCs w:val="28"/>
        </w:rPr>
      </w:pPr>
      <w:r w:rsidRPr="0093018D">
        <w:rPr>
          <w:szCs w:val="28"/>
        </w:rPr>
        <w:t>Составление плана текста, не разделенного на абзацы. Информационная переработка прослушанного или прочитанного текста: пересказ с изменением лица.</w:t>
      </w:r>
    </w:p>
    <w:p w:rsidR="0019082A" w:rsidRPr="0093018D" w:rsidRDefault="0019082A" w:rsidP="0093018D">
      <w:pPr>
        <w:pStyle w:val="ConsPlusNormal"/>
        <w:ind w:firstLine="709"/>
        <w:jc w:val="both"/>
        <w:rPr>
          <w:szCs w:val="28"/>
        </w:rPr>
      </w:pPr>
      <w:r w:rsidRPr="0093018D">
        <w:rPr>
          <w:szCs w:val="28"/>
        </w:rPr>
        <w:t xml:space="preserve">Создание текста как результата собственной исследовательской деятельности.  </w:t>
      </w:r>
    </w:p>
    <w:p w:rsidR="0019082A" w:rsidRPr="0093018D" w:rsidRDefault="0019082A" w:rsidP="0093018D">
      <w:pPr>
        <w:pStyle w:val="ConsPlusNormal"/>
        <w:ind w:firstLine="709"/>
        <w:jc w:val="both"/>
        <w:rPr>
          <w:szCs w:val="28"/>
        </w:rPr>
      </w:pPr>
      <w:r w:rsidRPr="0093018D">
        <w:rPr>
          <w:szCs w:val="28"/>
        </w:rPr>
        <w:t xml:space="preserve">Оценивание устных и письменных речевых высказываний с точки зрения точного, уместного и выразительного словоупотребления. 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 Практический опыт использования учебных словарей в  процессе редактирования текста.  </w:t>
      </w:r>
    </w:p>
    <w:p w:rsidR="0019082A" w:rsidRPr="0093018D" w:rsidRDefault="0019082A" w:rsidP="0093018D">
      <w:pPr>
        <w:ind w:firstLine="709"/>
        <w:rPr>
          <w:rFonts w:ascii="Times New Roman" w:hAnsi="Times New Roman"/>
          <w:b/>
          <w:sz w:val="28"/>
          <w:szCs w:val="28"/>
        </w:rPr>
      </w:pPr>
      <w:r w:rsidRPr="0093018D">
        <w:rPr>
          <w:rFonts w:ascii="Times New Roman" w:hAnsi="Times New Roman"/>
          <w:sz w:val="28"/>
          <w:szCs w:val="28"/>
        </w:rPr>
        <w:t xml:space="preserve">Синонимия речевых формул (на практическом уровне). </w:t>
      </w:r>
    </w:p>
    <w:p w:rsidR="0093018D" w:rsidRDefault="0093018D" w:rsidP="00D1245C">
      <w:pPr>
        <w:pStyle w:val="a4"/>
        <w:ind w:left="0"/>
        <w:jc w:val="center"/>
        <w:rPr>
          <w:b/>
          <w:sz w:val="28"/>
          <w:szCs w:val="28"/>
        </w:rPr>
      </w:pPr>
    </w:p>
    <w:p w:rsidR="0093018D" w:rsidRDefault="0093018D" w:rsidP="00D1245C">
      <w:pPr>
        <w:pStyle w:val="a4"/>
        <w:ind w:left="0"/>
        <w:jc w:val="center"/>
        <w:rPr>
          <w:b/>
          <w:sz w:val="28"/>
          <w:szCs w:val="28"/>
        </w:rPr>
      </w:pPr>
    </w:p>
    <w:p w:rsidR="0093018D" w:rsidRDefault="0093018D" w:rsidP="00D1245C">
      <w:pPr>
        <w:pStyle w:val="a4"/>
        <w:ind w:left="0"/>
        <w:jc w:val="center"/>
        <w:rPr>
          <w:b/>
          <w:sz w:val="28"/>
          <w:szCs w:val="28"/>
        </w:rPr>
      </w:pPr>
    </w:p>
    <w:p w:rsidR="0093018D" w:rsidRDefault="0093018D" w:rsidP="00D1245C">
      <w:pPr>
        <w:pStyle w:val="a4"/>
        <w:ind w:left="0"/>
        <w:jc w:val="center"/>
        <w:rPr>
          <w:b/>
          <w:sz w:val="28"/>
          <w:szCs w:val="28"/>
        </w:rPr>
      </w:pPr>
    </w:p>
    <w:p w:rsidR="0093018D" w:rsidRDefault="0093018D" w:rsidP="00D1245C">
      <w:pPr>
        <w:pStyle w:val="a4"/>
        <w:ind w:left="0"/>
        <w:jc w:val="center"/>
        <w:rPr>
          <w:b/>
          <w:sz w:val="28"/>
          <w:szCs w:val="28"/>
        </w:rPr>
      </w:pPr>
    </w:p>
    <w:p w:rsidR="00D1245C" w:rsidRPr="003D1DBB" w:rsidRDefault="00D1245C" w:rsidP="00D1245C">
      <w:pPr>
        <w:pStyle w:val="a4"/>
        <w:ind w:left="0"/>
        <w:jc w:val="center"/>
        <w:rPr>
          <w:sz w:val="28"/>
          <w:szCs w:val="28"/>
        </w:rPr>
      </w:pPr>
      <w:r w:rsidRPr="003D1DBB">
        <w:rPr>
          <w:b/>
          <w:sz w:val="28"/>
          <w:szCs w:val="28"/>
        </w:rPr>
        <w:lastRenderedPageBreak/>
        <w:t>ТЕМАТИЧЕСКОЕ ПЛАНИРОВАНИЕ  С УКАЗАНИЕМ КОЛИЧЕСТВА ЧАСОВ, ОТВОДИМЫХ НА ОСВОЕНИЕ КАЖДОЙ ТЕМЫ</w:t>
      </w:r>
    </w:p>
    <w:p w:rsidR="00D1245C" w:rsidRDefault="00D1245C" w:rsidP="00D252FA">
      <w:pPr>
        <w:spacing w:line="360" w:lineRule="auto"/>
        <w:rPr>
          <w:rFonts w:ascii="Times New Roman" w:hAnsi="Times New Roman"/>
          <w:b/>
          <w:sz w:val="28"/>
          <w:szCs w:val="28"/>
        </w:rPr>
      </w:pPr>
    </w:p>
    <w:p w:rsidR="00D1245C" w:rsidRPr="00D252FA" w:rsidRDefault="00D1245C" w:rsidP="00D252FA">
      <w:pPr>
        <w:spacing w:line="360" w:lineRule="auto"/>
        <w:rPr>
          <w:rFonts w:ascii="Times New Roman" w:hAnsi="Times New Roman"/>
          <w:b/>
          <w:sz w:val="28"/>
          <w:szCs w:val="28"/>
        </w:rPr>
      </w:pPr>
    </w:p>
    <w:tbl>
      <w:tblPr>
        <w:tblStyle w:val="a3"/>
        <w:tblW w:w="0" w:type="auto"/>
        <w:tblLook w:val="04A0" w:firstRow="1" w:lastRow="0" w:firstColumn="1" w:lastColumn="0" w:noHBand="0" w:noVBand="1"/>
      </w:tblPr>
      <w:tblGrid>
        <w:gridCol w:w="3700"/>
        <w:gridCol w:w="1195"/>
        <w:gridCol w:w="1195"/>
        <w:gridCol w:w="1305"/>
        <w:gridCol w:w="1168"/>
        <w:gridCol w:w="1008"/>
      </w:tblGrid>
      <w:tr w:rsidR="0093018D" w:rsidTr="00470C6F">
        <w:tc>
          <w:tcPr>
            <w:tcW w:w="3700" w:type="dxa"/>
            <w:vMerge w:val="restart"/>
          </w:tcPr>
          <w:p w:rsidR="0093018D" w:rsidRDefault="0093018D" w:rsidP="0093018D">
            <w:pPr>
              <w:spacing w:line="360" w:lineRule="auto"/>
              <w:jc w:val="center"/>
              <w:rPr>
                <w:rFonts w:ascii="Times New Roman" w:hAnsi="Times New Roman"/>
                <w:b/>
                <w:sz w:val="28"/>
                <w:szCs w:val="28"/>
              </w:rPr>
            </w:pPr>
            <w:r>
              <w:rPr>
                <w:rFonts w:ascii="Times New Roman" w:hAnsi="Times New Roman"/>
                <w:b/>
                <w:sz w:val="28"/>
                <w:szCs w:val="28"/>
              </w:rPr>
              <w:t>раздел</w:t>
            </w:r>
          </w:p>
        </w:tc>
        <w:tc>
          <w:tcPr>
            <w:tcW w:w="5871" w:type="dxa"/>
            <w:gridSpan w:val="5"/>
          </w:tcPr>
          <w:p w:rsidR="0093018D" w:rsidRDefault="0093018D" w:rsidP="0093018D">
            <w:pPr>
              <w:spacing w:line="360" w:lineRule="auto"/>
              <w:jc w:val="center"/>
              <w:rPr>
                <w:rFonts w:ascii="Times New Roman" w:hAnsi="Times New Roman"/>
                <w:b/>
                <w:sz w:val="28"/>
                <w:szCs w:val="28"/>
              </w:rPr>
            </w:pPr>
            <w:r>
              <w:rPr>
                <w:rFonts w:ascii="Times New Roman" w:hAnsi="Times New Roman"/>
                <w:b/>
                <w:sz w:val="28"/>
                <w:szCs w:val="28"/>
              </w:rPr>
              <w:t>Количество часов</w:t>
            </w:r>
          </w:p>
        </w:tc>
      </w:tr>
      <w:tr w:rsidR="0093018D" w:rsidTr="00D1245C">
        <w:tc>
          <w:tcPr>
            <w:tcW w:w="3700" w:type="dxa"/>
            <w:vMerge/>
          </w:tcPr>
          <w:p w:rsidR="0093018D" w:rsidRDefault="0093018D" w:rsidP="0093018D">
            <w:pPr>
              <w:spacing w:line="360" w:lineRule="auto"/>
              <w:rPr>
                <w:rFonts w:ascii="Times New Roman" w:hAnsi="Times New Roman"/>
                <w:b/>
                <w:sz w:val="28"/>
                <w:szCs w:val="28"/>
              </w:rPr>
            </w:pPr>
          </w:p>
        </w:tc>
        <w:tc>
          <w:tcPr>
            <w:tcW w:w="1195" w:type="dxa"/>
          </w:tcPr>
          <w:p w:rsidR="0093018D" w:rsidRDefault="0093018D" w:rsidP="0093018D">
            <w:pPr>
              <w:spacing w:line="360" w:lineRule="auto"/>
              <w:rPr>
                <w:rFonts w:ascii="Times New Roman" w:hAnsi="Times New Roman"/>
                <w:b/>
                <w:sz w:val="28"/>
                <w:szCs w:val="28"/>
              </w:rPr>
            </w:pPr>
            <w:r>
              <w:rPr>
                <w:rFonts w:ascii="Times New Roman" w:hAnsi="Times New Roman"/>
                <w:b/>
                <w:sz w:val="28"/>
                <w:szCs w:val="28"/>
              </w:rPr>
              <w:t>1 класс</w:t>
            </w:r>
          </w:p>
        </w:tc>
        <w:tc>
          <w:tcPr>
            <w:tcW w:w="1195" w:type="dxa"/>
          </w:tcPr>
          <w:p w:rsidR="0093018D" w:rsidRDefault="0093018D" w:rsidP="0093018D">
            <w:pPr>
              <w:spacing w:line="360" w:lineRule="auto"/>
              <w:rPr>
                <w:rFonts w:ascii="Times New Roman" w:hAnsi="Times New Roman"/>
                <w:b/>
                <w:sz w:val="28"/>
                <w:szCs w:val="28"/>
              </w:rPr>
            </w:pPr>
            <w:r>
              <w:rPr>
                <w:rFonts w:ascii="Times New Roman" w:hAnsi="Times New Roman"/>
                <w:b/>
                <w:sz w:val="28"/>
                <w:szCs w:val="28"/>
              </w:rPr>
              <w:t>2 класс</w:t>
            </w:r>
          </w:p>
        </w:tc>
        <w:tc>
          <w:tcPr>
            <w:tcW w:w="1305" w:type="dxa"/>
          </w:tcPr>
          <w:p w:rsidR="0093018D" w:rsidRDefault="0093018D" w:rsidP="0093018D">
            <w:pPr>
              <w:spacing w:line="360" w:lineRule="auto"/>
              <w:rPr>
                <w:rFonts w:ascii="Times New Roman" w:hAnsi="Times New Roman"/>
                <w:b/>
                <w:sz w:val="28"/>
                <w:szCs w:val="28"/>
              </w:rPr>
            </w:pPr>
            <w:r>
              <w:rPr>
                <w:rFonts w:ascii="Times New Roman" w:hAnsi="Times New Roman"/>
                <w:b/>
                <w:sz w:val="28"/>
                <w:szCs w:val="28"/>
              </w:rPr>
              <w:t>3 класс</w:t>
            </w:r>
          </w:p>
        </w:tc>
        <w:tc>
          <w:tcPr>
            <w:tcW w:w="1168" w:type="dxa"/>
          </w:tcPr>
          <w:p w:rsidR="0093018D" w:rsidRDefault="0093018D" w:rsidP="0093018D">
            <w:pPr>
              <w:spacing w:line="360" w:lineRule="auto"/>
              <w:rPr>
                <w:rFonts w:ascii="Times New Roman" w:hAnsi="Times New Roman"/>
                <w:b/>
                <w:sz w:val="28"/>
                <w:szCs w:val="28"/>
              </w:rPr>
            </w:pPr>
            <w:r>
              <w:rPr>
                <w:rFonts w:ascii="Times New Roman" w:hAnsi="Times New Roman"/>
                <w:b/>
                <w:sz w:val="28"/>
                <w:szCs w:val="28"/>
              </w:rPr>
              <w:t>4 класс</w:t>
            </w:r>
          </w:p>
        </w:tc>
        <w:tc>
          <w:tcPr>
            <w:tcW w:w="1008" w:type="dxa"/>
          </w:tcPr>
          <w:p w:rsidR="0093018D" w:rsidRDefault="0093018D" w:rsidP="0093018D">
            <w:pPr>
              <w:spacing w:line="360" w:lineRule="auto"/>
              <w:rPr>
                <w:rFonts w:ascii="Times New Roman" w:hAnsi="Times New Roman"/>
                <w:b/>
                <w:sz w:val="28"/>
                <w:szCs w:val="28"/>
              </w:rPr>
            </w:pPr>
            <w:r>
              <w:rPr>
                <w:rFonts w:ascii="Times New Roman" w:hAnsi="Times New Roman"/>
                <w:b/>
                <w:sz w:val="28"/>
                <w:szCs w:val="28"/>
              </w:rPr>
              <w:t>итого</w:t>
            </w:r>
          </w:p>
        </w:tc>
      </w:tr>
      <w:tr w:rsidR="00D1245C" w:rsidTr="00D1245C">
        <w:tc>
          <w:tcPr>
            <w:tcW w:w="3700" w:type="dxa"/>
          </w:tcPr>
          <w:p w:rsidR="00D1245C" w:rsidRPr="00D252FA" w:rsidRDefault="00D1245C" w:rsidP="0093018D">
            <w:pPr>
              <w:spacing w:line="360" w:lineRule="auto"/>
              <w:rPr>
                <w:rFonts w:ascii="Times New Roman" w:hAnsi="Times New Roman"/>
                <w:sz w:val="28"/>
                <w:szCs w:val="28"/>
              </w:rPr>
            </w:pPr>
            <w:r w:rsidRPr="00D252FA">
              <w:rPr>
                <w:rFonts w:ascii="Times New Roman" w:hAnsi="Times New Roman"/>
                <w:sz w:val="28"/>
                <w:szCs w:val="28"/>
              </w:rPr>
              <w:t>Русский язык: прошлое и настоящее</w:t>
            </w:r>
          </w:p>
        </w:tc>
        <w:tc>
          <w:tcPr>
            <w:tcW w:w="1195" w:type="dxa"/>
          </w:tcPr>
          <w:p w:rsidR="00D1245C" w:rsidRPr="0093018D" w:rsidRDefault="00D1245C" w:rsidP="0093018D">
            <w:pPr>
              <w:spacing w:line="360" w:lineRule="auto"/>
              <w:rPr>
                <w:rFonts w:ascii="Times New Roman" w:hAnsi="Times New Roman"/>
                <w:sz w:val="28"/>
                <w:szCs w:val="28"/>
              </w:rPr>
            </w:pPr>
            <w:r w:rsidRPr="0093018D">
              <w:rPr>
                <w:rFonts w:ascii="Times New Roman" w:hAnsi="Times New Roman"/>
                <w:sz w:val="28"/>
                <w:szCs w:val="28"/>
              </w:rPr>
              <w:t>18</w:t>
            </w:r>
          </w:p>
        </w:tc>
        <w:tc>
          <w:tcPr>
            <w:tcW w:w="1195" w:type="dxa"/>
          </w:tcPr>
          <w:p w:rsidR="00D1245C" w:rsidRPr="0093018D" w:rsidRDefault="00D1245C" w:rsidP="0093018D">
            <w:pPr>
              <w:spacing w:line="360" w:lineRule="auto"/>
              <w:rPr>
                <w:rFonts w:ascii="Times New Roman" w:hAnsi="Times New Roman"/>
                <w:sz w:val="28"/>
                <w:szCs w:val="28"/>
              </w:rPr>
            </w:pPr>
            <w:r w:rsidRPr="0093018D">
              <w:rPr>
                <w:rFonts w:ascii="Times New Roman" w:hAnsi="Times New Roman"/>
                <w:sz w:val="28"/>
                <w:szCs w:val="28"/>
              </w:rPr>
              <w:t>18</w:t>
            </w:r>
          </w:p>
        </w:tc>
        <w:tc>
          <w:tcPr>
            <w:tcW w:w="1305" w:type="dxa"/>
          </w:tcPr>
          <w:p w:rsidR="00D1245C" w:rsidRPr="0093018D" w:rsidRDefault="00D1245C" w:rsidP="0093018D">
            <w:pPr>
              <w:spacing w:line="360" w:lineRule="auto"/>
              <w:rPr>
                <w:rFonts w:ascii="Times New Roman" w:hAnsi="Times New Roman"/>
                <w:sz w:val="28"/>
                <w:szCs w:val="28"/>
              </w:rPr>
            </w:pPr>
            <w:r w:rsidRPr="0093018D">
              <w:rPr>
                <w:rFonts w:ascii="Times New Roman" w:hAnsi="Times New Roman"/>
                <w:sz w:val="28"/>
                <w:szCs w:val="28"/>
              </w:rPr>
              <w:t>18</w:t>
            </w:r>
          </w:p>
        </w:tc>
        <w:tc>
          <w:tcPr>
            <w:tcW w:w="1168" w:type="dxa"/>
          </w:tcPr>
          <w:p w:rsidR="00D1245C" w:rsidRPr="0093018D" w:rsidRDefault="00D1245C" w:rsidP="0093018D">
            <w:pPr>
              <w:spacing w:line="360" w:lineRule="auto"/>
              <w:rPr>
                <w:rFonts w:ascii="Times New Roman" w:hAnsi="Times New Roman"/>
                <w:sz w:val="28"/>
                <w:szCs w:val="28"/>
              </w:rPr>
            </w:pPr>
            <w:r w:rsidRPr="0093018D">
              <w:rPr>
                <w:rFonts w:ascii="Times New Roman" w:hAnsi="Times New Roman"/>
                <w:sz w:val="28"/>
                <w:szCs w:val="28"/>
              </w:rPr>
              <w:t>8</w:t>
            </w:r>
          </w:p>
        </w:tc>
        <w:tc>
          <w:tcPr>
            <w:tcW w:w="1008" w:type="dxa"/>
          </w:tcPr>
          <w:p w:rsidR="00D1245C" w:rsidRDefault="00D1245C" w:rsidP="0093018D">
            <w:pPr>
              <w:spacing w:line="360" w:lineRule="auto"/>
              <w:rPr>
                <w:rFonts w:ascii="Times New Roman" w:hAnsi="Times New Roman"/>
                <w:b/>
                <w:sz w:val="28"/>
                <w:szCs w:val="28"/>
              </w:rPr>
            </w:pPr>
            <w:r>
              <w:rPr>
                <w:rFonts w:ascii="Times New Roman" w:hAnsi="Times New Roman"/>
                <w:b/>
                <w:sz w:val="28"/>
                <w:szCs w:val="28"/>
              </w:rPr>
              <w:t>62</w:t>
            </w:r>
          </w:p>
        </w:tc>
      </w:tr>
      <w:tr w:rsidR="00D1245C" w:rsidTr="00D1245C">
        <w:tc>
          <w:tcPr>
            <w:tcW w:w="3700" w:type="dxa"/>
          </w:tcPr>
          <w:p w:rsidR="00D1245C" w:rsidRPr="00D252FA" w:rsidRDefault="00D1245C" w:rsidP="0093018D">
            <w:pPr>
              <w:spacing w:line="360" w:lineRule="auto"/>
              <w:rPr>
                <w:rFonts w:ascii="Times New Roman" w:hAnsi="Times New Roman"/>
                <w:sz w:val="28"/>
                <w:szCs w:val="28"/>
              </w:rPr>
            </w:pPr>
            <w:r w:rsidRPr="00D252FA">
              <w:rPr>
                <w:rFonts w:ascii="Times New Roman" w:hAnsi="Times New Roman"/>
                <w:sz w:val="28"/>
                <w:szCs w:val="28"/>
              </w:rPr>
              <w:t>Язык в действии</w:t>
            </w:r>
          </w:p>
        </w:tc>
        <w:tc>
          <w:tcPr>
            <w:tcW w:w="1195" w:type="dxa"/>
          </w:tcPr>
          <w:p w:rsidR="00D1245C" w:rsidRPr="0093018D" w:rsidRDefault="00D1245C" w:rsidP="0093018D">
            <w:pPr>
              <w:spacing w:line="360" w:lineRule="auto"/>
              <w:rPr>
                <w:rFonts w:ascii="Times New Roman" w:hAnsi="Times New Roman"/>
                <w:sz w:val="28"/>
                <w:szCs w:val="28"/>
              </w:rPr>
            </w:pPr>
            <w:r w:rsidRPr="0093018D">
              <w:rPr>
                <w:rFonts w:ascii="Times New Roman" w:hAnsi="Times New Roman"/>
                <w:sz w:val="28"/>
                <w:szCs w:val="28"/>
              </w:rPr>
              <w:t>6</w:t>
            </w:r>
          </w:p>
        </w:tc>
        <w:tc>
          <w:tcPr>
            <w:tcW w:w="1195" w:type="dxa"/>
          </w:tcPr>
          <w:p w:rsidR="00D1245C" w:rsidRPr="0093018D" w:rsidRDefault="00D1245C" w:rsidP="0093018D">
            <w:pPr>
              <w:spacing w:line="360" w:lineRule="auto"/>
              <w:rPr>
                <w:rFonts w:ascii="Times New Roman" w:hAnsi="Times New Roman"/>
                <w:sz w:val="28"/>
                <w:szCs w:val="28"/>
              </w:rPr>
            </w:pPr>
            <w:r w:rsidRPr="0093018D">
              <w:rPr>
                <w:rFonts w:ascii="Times New Roman" w:hAnsi="Times New Roman"/>
                <w:sz w:val="28"/>
                <w:szCs w:val="28"/>
              </w:rPr>
              <w:t>8</w:t>
            </w:r>
          </w:p>
        </w:tc>
        <w:tc>
          <w:tcPr>
            <w:tcW w:w="1305" w:type="dxa"/>
          </w:tcPr>
          <w:p w:rsidR="00D1245C" w:rsidRPr="0093018D" w:rsidRDefault="00D1245C" w:rsidP="0093018D">
            <w:pPr>
              <w:spacing w:line="360" w:lineRule="auto"/>
              <w:rPr>
                <w:rFonts w:ascii="Times New Roman" w:hAnsi="Times New Roman"/>
                <w:sz w:val="28"/>
                <w:szCs w:val="28"/>
              </w:rPr>
            </w:pPr>
            <w:r w:rsidRPr="0093018D">
              <w:rPr>
                <w:rFonts w:ascii="Times New Roman" w:hAnsi="Times New Roman"/>
                <w:sz w:val="28"/>
                <w:szCs w:val="28"/>
              </w:rPr>
              <w:t>8</w:t>
            </w:r>
          </w:p>
        </w:tc>
        <w:tc>
          <w:tcPr>
            <w:tcW w:w="1168" w:type="dxa"/>
          </w:tcPr>
          <w:p w:rsidR="00D1245C" w:rsidRPr="0093018D" w:rsidRDefault="00D1245C" w:rsidP="0093018D">
            <w:pPr>
              <w:spacing w:line="360" w:lineRule="auto"/>
              <w:rPr>
                <w:rFonts w:ascii="Times New Roman" w:hAnsi="Times New Roman"/>
                <w:sz w:val="28"/>
                <w:szCs w:val="28"/>
              </w:rPr>
            </w:pPr>
            <w:r w:rsidRPr="0093018D">
              <w:rPr>
                <w:rFonts w:ascii="Times New Roman" w:hAnsi="Times New Roman"/>
                <w:sz w:val="28"/>
                <w:szCs w:val="28"/>
              </w:rPr>
              <w:t>4</w:t>
            </w:r>
          </w:p>
        </w:tc>
        <w:tc>
          <w:tcPr>
            <w:tcW w:w="1008" w:type="dxa"/>
          </w:tcPr>
          <w:p w:rsidR="00D1245C" w:rsidRDefault="00D1245C" w:rsidP="0093018D">
            <w:pPr>
              <w:spacing w:line="360" w:lineRule="auto"/>
              <w:rPr>
                <w:rFonts w:ascii="Times New Roman" w:hAnsi="Times New Roman"/>
                <w:b/>
                <w:sz w:val="28"/>
                <w:szCs w:val="28"/>
              </w:rPr>
            </w:pPr>
            <w:r>
              <w:rPr>
                <w:rFonts w:ascii="Times New Roman" w:hAnsi="Times New Roman"/>
                <w:b/>
                <w:sz w:val="28"/>
                <w:szCs w:val="28"/>
              </w:rPr>
              <w:t>26</w:t>
            </w:r>
          </w:p>
        </w:tc>
      </w:tr>
      <w:tr w:rsidR="00D1245C" w:rsidTr="00D1245C">
        <w:tc>
          <w:tcPr>
            <w:tcW w:w="3700" w:type="dxa"/>
          </w:tcPr>
          <w:p w:rsidR="00D1245C" w:rsidRPr="00D252FA" w:rsidRDefault="00D1245C" w:rsidP="0093018D">
            <w:pPr>
              <w:spacing w:line="360" w:lineRule="auto"/>
              <w:rPr>
                <w:rFonts w:ascii="Times New Roman" w:hAnsi="Times New Roman"/>
                <w:sz w:val="28"/>
                <w:szCs w:val="28"/>
              </w:rPr>
            </w:pPr>
            <w:r w:rsidRPr="00D252FA">
              <w:rPr>
                <w:rFonts w:ascii="Times New Roman" w:hAnsi="Times New Roman"/>
                <w:sz w:val="28"/>
                <w:szCs w:val="28"/>
              </w:rPr>
              <w:t>Секреты речи и текста</w:t>
            </w:r>
          </w:p>
        </w:tc>
        <w:tc>
          <w:tcPr>
            <w:tcW w:w="1195" w:type="dxa"/>
          </w:tcPr>
          <w:p w:rsidR="00D1245C" w:rsidRPr="0093018D" w:rsidRDefault="00D1245C" w:rsidP="0093018D">
            <w:pPr>
              <w:spacing w:line="360" w:lineRule="auto"/>
              <w:rPr>
                <w:rFonts w:ascii="Times New Roman" w:hAnsi="Times New Roman"/>
                <w:sz w:val="28"/>
                <w:szCs w:val="28"/>
              </w:rPr>
            </w:pPr>
            <w:r w:rsidRPr="0093018D">
              <w:rPr>
                <w:rFonts w:ascii="Times New Roman" w:hAnsi="Times New Roman"/>
                <w:sz w:val="28"/>
                <w:szCs w:val="28"/>
              </w:rPr>
              <w:t>9</w:t>
            </w:r>
          </w:p>
        </w:tc>
        <w:tc>
          <w:tcPr>
            <w:tcW w:w="1195" w:type="dxa"/>
          </w:tcPr>
          <w:p w:rsidR="00D1245C" w:rsidRPr="0093018D" w:rsidRDefault="00D1245C" w:rsidP="0093018D">
            <w:pPr>
              <w:spacing w:line="360" w:lineRule="auto"/>
              <w:rPr>
                <w:rFonts w:ascii="Times New Roman" w:hAnsi="Times New Roman"/>
                <w:sz w:val="28"/>
                <w:szCs w:val="28"/>
              </w:rPr>
            </w:pPr>
            <w:r w:rsidRPr="0093018D">
              <w:rPr>
                <w:rFonts w:ascii="Times New Roman" w:hAnsi="Times New Roman"/>
                <w:sz w:val="28"/>
                <w:szCs w:val="28"/>
              </w:rPr>
              <w:t>8</w:t>
            </w:r>
          </w:p>
        </w:tc>
        <w:tc>
          <w:tcPr>
            <w:tcW w:w="1305" w:type="dxa"/>
          </w:tcPr>
          <w:p w:rsidR="00D1245C" w:rsidRPr="0093018D" w:rsidRDefault="00D1245C" w:rsidP="0093018D">
            <w:pPr>
              <w:spacing w:line="360" w:lineRule="auto"/>
              <w:rPr>
                <w:rFonts w:ascii="Times New Roman" w:hAnsi="Times New Roman"/>
                <w:sz w:val="28"/>
                <w:szCs w:val="28"/>
              </w:rPr>
            </w:pPr>
            <w:r w:rsidRPr="0093018D">
              <w:rPr>
                <w:rFonts w:ascii="Times New Roman" w:hAnsi="Times New Roman"/>
                <w:sz w:val="28"/>
                <w:szCs w:val="28"/>
              </w:rPr>
              <w:t>8</w:t>
            </w:r>
          </w:p>
        </w:tc>
        <w:tc>
          <w:tcPr>
            <w:tcW w:w="1168" w:type="dxa"/>
          </w:tcPr>
          <w:p w:rsidR="00D1245C" w:rsidRPr="0093018D" w:rsidRDefault="00D1245C" w:rsidP="0093018D">
            <w:pPr>
              <w:spacing w:line="360" w:lineRule="auto"/>
              <w:rPr>
                <w:rFonts w:ascii="Times New Roman" w:hAnsi="Times New Roman"/>
                <w:sz w:val="28"/>
                <w:szCs w:val="28"/>
              </w:rPr>
            </w:pPr>
            <w:r w:rsidRPr="0093018D">
              <w:rPr>
                <w:rFonts w:ascii="Times New Roman" w:hAnsi="Times New Roman"/>
                <w:sz w:val="28"/>
                <w:szCs w:val="28"/>
              </w:rPr>
              <w:t>5</w:t>
            </w:r>
          </w:p>
        </w:tc>
        <w:tc>
          <w:tcPr>
            <w:tcW w:w="1008" w:type="dxa"/>
          </w:tcPr>
          <w:p w:rsidR="00D1245C" w:rsidRDefault="00D1245C" w:rsidP="0093018D">
            <w:pPr>
              <w:spacing w:line="360" w:lineRule="auto"/>
              <w:rPr>
                <w:rFonts w:ascii="Times New Roman" w:hAnsi="Times New Roman"/>
                <w:b/>
                <w:sz w:val="28"/>
                <w:szCs w:val="28"/>
              </w:rPr>
            </w:pPr>
            <w:r>
              <w:rPr>
                <w:rFonts w:ascii="Times New Roman" w:hAnsi="Times New Roman"/>
                <w:b/>
                <w:sz w:val="28"/>
                <w:szCs w:val="28"/>
              </w:rPr>
              <w:t>30</w:t>
            </w:r>
          </w:p>
        </w:tc>
      </w:tr>
      <w:tr w:rsidR="00D1245C" w:rsidTr="00D1245C">
        <w:tc>
          <w:tcPr>
            <w:tcW w:w="3700" w:type="dxa"/>
          </w:tcPr>
          <w:p w:rsidR="00D1245C" w:rsidRPr="0093018D" w:rsidRDefault="00D1245C" w:rsidP="0093018D">
            <w:pPr>
              <w:spacing w:line="360" w:lineRule="auto"/>
              <w:rPr>
                <w:rFonts w:ascii="Times New Roman" w:hAnsi="Times New Roman"/>
                <w:b/>
                <w:sz w:val="28"/>
                <w:szCs w:val="28"/>
              </w:rPr>
            </w:pPr>
            <w:r w:rsidRPr="0093018D">
              <w:rPr>
                <w:rFonts w:ascii="Times New Roman" w:hAnsi="Times New Roman"/>
                <w:b/>
                <w:sz w:val="28"/>
                <w:szCs w:val="28"/>
              </w:rPr>
              <w:t>итого</w:t>
            </w:r>
          </w:p>
        </w:tc>
        <w:tc>
          <w:tcPr>
            <w:tcW w:w="1195" w:type="dxa"/>
          </w:tcPr>
          <w:p w:rsidR="00D1245C" w:rsidRDefault="00D1245C" w:rsidP="0093018D">
            <w:pPr>
              <w:spacing w:line="360" w:lineRule="auto"/>
              <w:rPr>
                <w:rFonts w:ascii="Times New Roman" w:hAnsi="Times New Roman"/>
                <w:b/>
                <w:sz w:val="28"/>
                <w:szCs w:val="28"/>
              </w:rPr>
            </w:pPr>
            <w:r>
              <w:rPr>
                <w:rFonts w:ascii="Times New Roman" w:hAnsi="Times New Roman"/>
                <w:b/>
                <w:sz w:val="28"/>
                <w:szCs w:val="28"/>
              </w:rPr>
              <w:t>33</w:t>
            </w:r>
          </w:p>
        </w:tc>
        <w:tc>
          <w:tcPr>
            <w:tcW w:w="1195" w:type="dxa"/>
          </w:tcPr>
          <w:p w:rsidR="00D1245C" w:rsidRDefault="00D1245C" w:rsidP="0093018D">
            <w:pPr>
              <w:spacing w:line="360" w:lineRule="auto"/>
              <w:rPr>
                <w:rFonts w:ascii="Times New Roman" w:hAnsi="Times New Roman"/>
                <w:b/>
                <w:sz w:val="28"/>
                <w:szCs w:val="28"/>
              </w:rPr>
            </w:pPr>
            <w:r>
              <w:rPr>
                <w:rFonts w:ascii="Times New Roman" w:hAnsi="Times New Roman"/>
                <w:b/>
                <w:sz w:val="28"/>
                <w:szCs w:val="28"/>
              </w:rPr>
              <w:t>34</w:t>
            </w:r>
          </w:p>
        </w:tc>
        <w:tc>
          <w:tcPr>
            <w:tcW w:w="1305" w:type="dxa"/>
          </w:tcPr>
          <w:p w:rsidR="00D1245C" w:rsidRDefault="00D1245C" w:rsidP="0093018D">
            <w:pPr>
              <w:spacing w:line="360" w:lineRule="auto"/>
              <w:rPr>
                <w:rFonts w:ascii="Times New Roman" w:hAnsi="Times New Roman"/>
                <w:b/>
                <w:sz w:val="28"/>
                <w:szCs w:val="28"/>
              </w:rPr>
            </w:pPr>
            <w:r>
              <w:rPr>
                <w:rFonts w:ascii="Times New Roman" w:hAnsi="Times New Roman"/>
                <w:b/>
                <w:sz w:val="28"/>
                <w:szCs w:val="28"/>
              </w:rPr>
              <w:t>34</w:t>
            </w:r>
          </w:p>
        </w:tc>
        <w:tc>
          <w:tcPr>
            <w:tcW w:w="1168" w:type="dxa"/>
          </w:tcPr>
          <w:p w:rsidR="00D1245C" w:rsidRDefault="00D1245C" w:rsidP="0093018D">
            <w:pPr>
              <w:spacing w:line="360" w:lineRule="auto"/>
              <w:rPr>
                <w:rFonts w:ascii="Times New Roman" w:hAnsi="Times New Roman"/>
                <w:b/>
                <w:sz w:val="28"/>
                <w:szCs w:val="28"/>
              </w:rPr>
            </w:pPr>
            <w:r>
              <w:rPr>
                <w:rFonts w:ascii="Times New Roman" w:hAnsi="Times New Roman"/>
                <w:b/>
                <w:sz w:val="28"/>
                <w:szCs w:val="28"/>
              </w:rPr>
              <w:t>17</w:t>
            </w:r>
          </w:p>
        </w:tc>
        <w:tc>
          <w:tcPr>
            <w:tcW w:w="1008" w:type="dxa"/>
          </w:tcPr>
          <w:p w:rsidR="00D1245C" w:rsidRDefault="00D1245C" w:rsidP="0093018D">
            <w:pPr>
              <w:spacing w:line="360" w:lineRule="auto"/>
              <w:rPr>
                <w:rFonts w:ascii="Times New Roman" w:hAnsi="Times New Roman"/>
                <w:b/>
                <w:sz w:val="28"/>
                <w:szCs w:val="28"/>
              </w:rPr>
            </w:pPr>
            <w:r>
              <w:rPr>
                <w:rFonts w:ascii="Times New Roman" w:hAnsi="Times New Roman"/>
                <w:b/>
                <w:sz w:val="28"/>
                <w:szCs w:val="28"/>
              </w:rPr>
              <w:t>118</w:t>
            </w:r>
          </w:p>
        </w:tc>
      </w:tr>
    </w:tbl>
    <w:p w:rsidR="0019082A" w:rsidRPr="00D252FA" w:rsidRDefault="0019082A" w:rsidP="00D252FA">
      <w:pPr>
        <w:spacing w:line="360" w:lineRule="auto"/>
        <w:rPr>
          <w:rFonts w:ascii="Times New Roman" w:hAnsi="Times New Roman"/>
          <w:b/>
          <w:sz w:val="28"/>
          <w:szCs w:val="28"/>
        </w:rPr>
      </w:pPr>
    </w:p>
    <w:p w:rsidR="0019082A" w:rsidRDefault="0019082A" w:rsidP="0019082A"/>
    <w:p w:rsidR="00367B0A" w:rsidRDefault="00367B0A"/>
    <w:tbl>
      <w:tblPr>
        <w:tblStyle w:val="myTableStyle"/>
        <w:tblOverlap w:val="never"/>
        <w:tblW w:w="6000" w:type="dxa"/>
        <w:jc w:val="center"/>
      </w:tblPr>
      <w:tblGrid>
        <w:gridCol w:w="1"/>
        <w:gridCol w:w="1"/>
      </w:tblGrid>
      <w:tr>
        <w:trPr/>
        <w:tc>
          <w:tcPr>
            <w:gridSpan w:val="3"/>
            <w:tcMar>
              <w:left w:w="350" w:type="dxa"/>
              <w:right w:w="350" w:type="dxa"/>
              <w:top w:w="150" w:type="dxa"/>
              <w:bottom w:w="0" w:type="dxa"/>
            </w:tcMar>
          </w:tcPr>
          <w:p>
            <w:pPr>
              <w:jc w:val="center"/>
              <w:rPr>
                <w:b w:val="on"/>
                <w:bCs w:val="on"/>
                <w:sz w:val="36"/>
                <w:szCs w:val="36"/>
              </w:rPr>
            </w:pPr>
            <w:r>
              <w:rPr>
                <w:b w:val="on"/>
                <w:bCs w:val="on"/>
                <w:sz w:val="36"/>
                <w:szCs w:val="36"/>
              </w:rPr>
              <w:t xml:space="preserve">ДОКУМЕНТ ПОДПИСАН ЭЛЕКТРОННОЙ ПОДПИСЬЮ</w:t>
            </w:r>
          </w:p>
        </w:tc>
      </w:tr>
      <w:tr>
        <w:trPr/>
        <w:tc>
          <w:tcPr>
            <w:gridSpan w:val="3"/>
            <w:tcMar>
              <w:left w:w="0" w:type="dxa"/>
              <w:right w:w="0" w:type="dxa"/>
              <w:bottom w:w="150" w:type="dxa"/>
            </w:tcMar>
          </w:tcPr>
          <w:p>
            <w:pPr>
              <w:shd w:val="clear" w:fill="000000"/>
              <w:jc w:val="center"/>
              <w:spacing w:before="50" w:after="50" w:line="240" w:lineRule="auto"/>
              <w:rPr>
                <w:b w:val="on"/>
                <w:bCs w:val="on"/>
                <w:color w:val="ffffff"/>
              </w:rPr>
            </w:pPr>
            <w:r>
              <w:rPr>
                <w:b w:val="on"/>
                <w:bCs w:val="on"/>
                <w:color w:val="ffffff"/>
              </w:rPr>
              <w:t xml:space="preserve">СВЕДЕНИЯ О СЕРТИФИКАТЕ ЭП</w:t>
            </w:r>
          </w:p>
        </w:tc>
      </w:tr>
      <w:tr>
        <w:trPr/>
        <w:tc>
          <w:tcPr/>
          <w:p>
            <w:pPr>
              <w:rPr/>
            </w:pPr>
            <w:r>
              <w:rPr/>
              <w:t xml:space="preserve">Сертификат</w:t>
            </w:r>
          </w:p>
        </w:tc>
        <w:tc>
          <w:tcPr>
            <w:gridSpan w:val="2"/>
          </w:tcPr>
          <w:p>
            <w:pPr>
              <w:rPr/>
            </w:pPr>
            <w:r>
              <w:rPr/>
              <w:t xml:space="preserve">22023141085098361660399424309462323140649109819</w:t>
            </w:r>
          </w:p>
        </w:tc>
      </w:tr>
      <w:tr>
        <w:trPr/>
        <w:tc>
          <w:tcPr/>
          <w:p>
            <w:pPr>
              <w:rPr/>
            </w:pPr>
            <w:r>
              <w:rPr/>
              <w:t xml:space="preserve">Владелец</w:t>
            </w:r>
          </w:p>
        </w:tc>
        <w:tc>
          <w:tcPr>
            <w:gridSpan w:val="2"/>
          </w:tcPr>
          <w:p>
            <w:pPr>
              <w:rPr/>
            </w:pPr>
            <w:r>
              <w:rPr/>
              <w:t xml:space="preserve">Скорова  Татьяна Ефремовна</w:t>
            </w:r>
          </w:p>
        </w:tc>
      </w:tr>
      <w:tr>
        <w:trPr/>
        <w:tc>
          <w:tcPr/>
          <w:p>
            <w:pPr>
              <w:rPr/>
            </w:pPr>
            <w:r>
              <w:rPr/>
              <w:t xml:space="preserve">Действителен</w:t>
            </w:r>
          </w:p>
        </w:tc>
        <w:tc>
          <w:tcPr>
            <w:gridSpan w:val="2"/>
          </w:tcPr>
          <w:p>
            <w:pPr>
              <w:rPr/>
            </w:pPr>
            <w:r>
              <w:rPr/>
              <w:t xml:space="preserve">С 16.09.2022 по 16.09.2023</w:t>
            </w:r>
          </w:p>
        </w:tc>
      </w:tr>
    </w:tbl>
    <w:sectPr xmlns:w="http://schemas.openxmlformats.org/wordprocessingml/2006/main" w:rsidR="00367B0A" w:rsidSect="00EF6A80">
      <w:pgSz w:w="11906" w:h="16838"/>
      <w:pgMar w:top="1134" w:right="850" w:bottom="1134" w:left="1701" w:header="708" w:footer="708" w:gutter="0"/>
      <w:cols w:space="708"/>
      <w:docGrid w:linePitch="360"/>
    </w:sectPr>
  </w:body>
</w:document>
</file>

<file path=word/comments.xml><?xml version="1.0" encoding="utf-8"?>
<w:comment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comments>
</file>

<file path=word/commentsExtended.xml><?xml version="1.0" encoding="utf-8"?>
<w15:comments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FDA" w:rsidRDefault="006E0FDA" w:rsidP="006E0FDA">
      <w:pPr>
        <w:spacing w:after="0" w:line="240" w:lineRule="auto"/>
      </w:pPr>
      <w:r>
        <w:separator/>
      </w:r>
    </w:p>
  </w:endnote>
  <w:endnote w:type="continuationSeparator" w:id="0">
    <w:p w:rsidR="006E0FDA" w:rsidRDefault="006E0FDA" w:rsidP="006E0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FDA" w:rsidRDefault="006E0FDA" w:rsidP="006E0FDA">
      <w:pPr>
        <w:spacing w:after="0" w:line="240" w:lineRule="auto"/>
      </w:pPr>
      <w:r>
        <w:separator/>
      </w:r>
    </w:p>
  </w:footnote>
  <w:footnote w:type="continuationSeparator" w:id="0">
    <w:p w:rsidR="006E0FDA" w:rsidRDefault="006E0FDA" w:rsidP="006E0F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417">
    <w:multiLevelType w:val="hybridMultilevel"/>
    <w:lvl w:ilvl="0" w:tplc="83522864">
      <w:start w:val="1"/>
      <w:numFmt w:val="decimal"/>
      <w:lvlText w:val="%1."/>
      <w:lvlJc w:val="left"/>
      <w:pPr>
        <w:ind w:left="720" w:hanging="360"/>
      </w:pPr>
    </w:lvl>
    <w:lvl w:ilvl="1" w:tplc="83522864" w:tentative="1">
      <w:start w:val="1"/>
      <w:numFmt w:val="lowerLetter"/>
      <w:lvlText w:val="%2."/>
      <w:lvlJc w:val="left"/>
      <w:pPr>
        <w:ind w:left="1440" w:hanging="360"/>
      </w:pPr>
    </w:lvl>
    <w:lvl w:ilvl="2" w:tplc="83522864" w:tentative="1">
      <w:start w:val="1"/>
      <w:numFmt w:val="lowerRoman"/>
      <w:lvlText w:val="%3."/>
      <w:lvlJc w:val="right"/>
      <w:pPr>
        <w:ind w:left="2160" w:hanging="180"/>
      </w:pPr>
    </w:lvl>
    <w:lvl w:ilvl="3" w:tplc="83522864" w:tentative="1">
      <w:start w:val="1"/>
      <w:numFmt w:val="decimal"/>
      <w:lvlText w:val="%4."/>
      <w:lvlJc w:val="left"/>
      <w:pPr>
        <w:ind w:left="2880" w:hanging="360"/>
      </w:pPr>
    </w:lvl>
    <w:lvl w:ilvl="4" w:tplc="83522864" w:tentative="1">
      <w:start w:val="1"/>
      <w:numFmt w:val="lowerLetter"/>
      <w:lvlText w:val="%5."/>
      <w:lvlJc w:val="left"/>
      <w:pPr>
        <w:ind w:left="3600" w:hanging="360"/>
      </w:pPr>
    </w:lvl>
    <w:lvl w:ilvl="5" w:tplc="83522864" w:tentative="1">
      <w:start w:val="1"/>
      <w:numFmt w:val="lowerRoman"/>
      <w:lvlText w:val="%6."/>
      <w:lvlJc w:val="right"/>
      <w:pPr>
        <w:ind w:left="4320" w:hanging="180"/>
      </w:pPr>
    </w:lvl>
    <w:lvl w:ilvl="6" w:tplc="83522864" w:tentative="1">
      <w:start w:val="1"/>
      <w:numFmt w:val="decimal"/>
      <w:lvlText w:val="%7."/>
      <w:lvlJc w:val="left"/>
      <w:pPr>
        <w:ind w:left="5040" w:hanging="360"/>
      </w:pPr>
    </w:lvl>
    <w:lvl w:ilvl="7" w:tplc="83522864" w:tentative="1">
      <w:start w:val="1"/>
      <w:numFmt w:val="lowerLetter"/>
      <w:lvlText w:val="%8."/>
      <w:lvlJc w:val="left"/>
      <w:pPr>
        <w:ind w:left="5760" w:hanging="360"/>
      </w:pPr>
    </w:lvl>
    <w:lvl w:ilvl="8" w:tplc="83522864" w:tentative="1">
      <w:start w:val="1"/>
      <w:numFmt w:val="lowerRoman"/>
      <w:lvlText w:val="%9."/>
      <w:lvlJc w:val="right"/>
      <w:pPr>
        <w:ind w:left="6480" w:hanging="180"/>
      </w:pPr>
    </w:lvl>
  </w:abstractNum>
  <w:abstractNum w:abstractNumId="4416">
    <w:multiLevelType w:val="hybridMultilevel"/>
    <w:lvl w:ilvl="0" w:tplc="2290840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0">
    <w:nsid w:val="0DDE25E7"/>
    <w:multiLevelType w:val="hybridMultilevel"/>
    <w:tmpl w:val="4EB021E8"/>
    <w:lvl w:ilvl="0" w:tplc="5448D678">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1B4D25"/>
    <w:multiLevelType w:val="hybridMultilevel"/>
    <w:tmpl w:val="83443970"/>
    <w:lvl w:ilvl="0" w:tplc="E1144CB2">
      <w:start w:val="1"/>
      <w:numFmt w:val="decimal"/>
      <w:lvlText w:val="%1)"/>
      <w:lvlJc w:val="left"/>
      <w:pPr>
        <w:tabs>
          <w:tab w:val="num" w:pos="70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5365A5A"/>
    <w:multiLevelType w:val="hybridMultilevel"/>
    <w:tmpl w:val="A8CAE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9E7094"/>
    <w:multiLevelType w:val="hybridMultilevel"/>
    <w:tmpl w:val="A0101754"/>
    <w:lvl w:ilvl="0" w:tplc="BFD02D3C">
      <w:start w:val="1"/>
      <w:numFmt w:val="bullet"/>
      <w:lvlText w:val="­"/>
      <w:lvlJc w:val="left"/>
      <w:pPr>
        <w:tabs>
          <w:tab w:val="num" w:pos="709"/>
        </w:tabs>
        <w:ind w:left="709" w:firstLine="0"/>
      </w:pPr>
      <w:rPr>
        <w:rFonts w:ascii="Courier New" w:hAnsi="Courier New" w:hint="default"/>
      </w:rPr>
    </w:lvl>
    <w:lvl w:ilvl="1" w:tplc="E1144CB2">
      <w:start w:val="1"/>
      <w:numFmt w:val="decimal"/>
      <w:lvlText w:val="%2)"/>
      <w:lvlJc w:val="left"/>
      <w:pPr>
        <w:tabs>
          <w:tab w:val="num" w:pos="709"/>
        </w:tabs>
        <w:ind w:left="0" w:firstLine="709"/>
      </w:pPr>
      <w:rPr>
        <w:rFonts w:hint="default"/>
      </w:rPr>
    </w:lvl>
    <w:lvl w:ilvl="2" w:tplc="692AD79E">
      <w:start w:val="1"/>
      <w:numFmt w:val="decimal"/>
      <w:lvlText w:val="%3."/>
      <w:lvlJc w:val="left"/>
      <w:pPr>
        <w:ind w:left="2869" w:hanging="360"/>
      </w:pPr>
      <w:rPr>
        <w:rFonts w:hint="default"/>
        <w:b/>
        <w:color w:val="auto"/>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2"/>
  </w:num>
  <w:num w:numId="2">
    <w:abstractNumId w:val="0"/>
  </w:num>
  <w:num w:numId="3">
    <w:abstractNumId w:val="3"/>
  </w:num>
  <w:num w:numId="4">
    <w:abstractNumId w:val="1"/>
  </w:num>
  <w:num w:numId="4416">
    <w:abstractNumId w:val="4416"/>
  </w:num>
  <w:num w:numId="4417">
    <w:abstractNumId w:val="4417"/>
  </w:num>
</w:numbering>
</file>

<file path=word/people.xml><?xml version="1.0" encoding="utf-8"?>
<w15:people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9082A"/>
    <w:rsid w:val="00071988"/>
    <w:rsid w:val="0019082A"/>
    <w:rsid w:val="00367B0A"/>
    <w:rsid w:val="003E7A5A"/>
    <w:rsid w:val="004870DB"/>
    <w:rsid w:val="004D0FD6"/>
    <w:rsid w:val="005B508C"/>
    <w:rsid w:val="006A3BD2"/>
    <w:rsid w:val="006D1372"/>
    <w:rsid w:val="007944F6"/>
    <w:rsid w:val="00806132"/>
    <w:rsid w:val="008F7673"/>
    <w:rsid w:val="0093018D"/>
    <w:rsid w:val="009A3A20"/>
    <w:rsid w:val="00B53205"/>
    <w:rsid w:val="00B8472B"/>
    <w:rsid w:val="00CA0A2C"/>
    <w:rsid w:val="00D1245C"/>
    <w:rsid w:val="00D252FA"/>
    <w:rsid w:val="00D46071"/>
    <w:rsid w:val="00D70B91"/>
    <w:rsid w:val="00DC1D4A"/>
    <w:rsid w:val="00E103D3"/>
    <w:rsid w:val="00E531E8"/>
    <w:rsid w:val="00EF6A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82A"/>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9082A"/>
    <w:pPr>
      <w:widowControl w:val="0"/>
      <w:autoSpaceDE w:val="0"/>
      <w:autoSpaceDN w:val="0"/>
      <w:spacing w:after="0" w:line="240" w:lineRule="auto"/>
    </w:pPr>
    <w:rPr>
      <w:rFonts w:ascii="Times New Roman" w:eastAsia="Times New Roman" w:hAnsi="Times New Roman" w:cs="Times New Roman"/>
      <w:sz w:val="28"/>
      <w:szCs w:val="20"/>
      <w:lang w:eastAsia="ru-RU"/>
    </w:rPr>
  </w:style>
  <w:style w:type="table" w:styleId="a3">
    <w:name w:val="Table Grid"/>
    <w:basedOn w:val="a1"/>
    <w:uiPriority w:val="59"/>
    <w:rsid w:val="00D252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D1245C"/>
    <w:pPr>
      <w:spacing w:before="100" w:beforeAutospacing="1" w:after="100" w:afterAutospacing="1"/>
      <w:jc w:val="left"/>
    </w:pPr>
    <w:rPr>
      <w:rFonts w:ascii="Times New Roman" w:eastAsia="Times New Roman" w:hAnsi="Times New Roman"/>
      <w:sz w:val="24"/>
      <w:szCs w:val="24"/>
      <w:lang w:eastAsia="ru-RU"/>
    </w:rPr>
  </w:style>
  <w:style w:type="paragraph" w:styleId="a4">
    <w:name w:val="List Paragraph"/>
    <w:basedOn w:val="a"/>
    <w:link w:val="a5"/>
    <w:qFormat/>
    <w:rsid w:val="00D1245C"/>
    <w:pPr>
      <w:ind w:left="720"/>
      <w:contextualSpacing/>
      <w:jc w:val="left"/>
    </w:pPr>
    <w:rPr>
      <w:rFonts w:ascii="Times New Roman" w:eastAsia="Times New Roman" w:hAnsi="Times New Roman"/>
      <w:sz w:val="24"/>
      <w:szCs w:val="24"/>
      <w:lang w:eastAsia="ru-RU"/>
    </w:rPr>
  </w:style>
  <w:style w:type="character" w:customStyle="1" w:styleId="a5">
    <w:name w:val="Абзац списка Знак"/>
    <w:link w:val="a4"/>
    <w:locked/>
    <w:rsid w:val="00D1245C"/>
    <w:rPr>
      <w:rFonts w:ascii="Times New Roman" w:eastAsia="Times New Roman" w:hAnsi="Times New Roman" w:cs="Times New Roman"/>
      <w:sz w:val="24"/>
      <w:szCs w:val="24"/>
      <w:lang w:eastAsia="ru-RU"/>
    </w:rPr>
  </w:style>
  <w:style w:type="character" w:styleId="DefaultParagraphFontPHPDOCX">
    <w:name w:val="Default Paragraph Font PHPDOCX"/>
    <w:uiPriority w:val="1"/>
    <w:semiHidden/>
    <w:unhideWhenUsed/>
  </w:style>
  <w:style w:type="paragraph" w:styleId="ListParagraphPHPDOCX">
    <w:name w:val="List Paragraph PHPDOCX"/>
    <w:basedOn w:val="Normal"/>
    <w:uiPriority w:val="34"/>
    <w:qFormat/>
    <w:rsid w:val="00DF064E"/>
    <w:pPr>
      <w:ind w:left="720"/>
      <w:contextualSpacing/>
    </w:pPr>
  </w:style>
  <w:style w:type="paragraph"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PHPDOCX">
    <w:name w:val="annotation reference PHPDOCX"/>
    <w:basedOn w:val="DefaultParagraphFontPHPDOCX"/>
    <w:uiPriority w:val="99"/>
    <w:semiHidden/>
    <w:unhideWhenUsed/>
    <w:rsid w:val="00E139EA"/>
    <w:rPr>
      <w:sz w:val="16"/>
      <w:szCs w:val="16"/>
    </w:rPr>
  </w:style>
  <w:style w:type="paragraph" w:styleId="Comment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CommentTextPHPDOCX"/>
    <w:uiPriority w:val="99"/>
    <w:semiHidden/>
    <w:rsid w:val="00E139EA"/>
    <w:rPr>
      <w:sz w:val="20"/>
      <w:szCs w:val="20"/>
    </w:rPr>
  </w:style>
  <w:style w:type="paragraph" w:styleId="CommentSubjectPHPDOCX">
    <w:name w:val="annotation subject PHPDOCX"/>
    <w:basedOn w:val="CommentTextPHPDOCX"/>
    <w:next w:val="Comment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CommentSubjectPHPDOCX"/>
    <w:uiPriority w:val="99"/>
    <w:semiHidden/>
    <w:rsid w:val="00E139EA"/>
    <w:rPr>
      <w:b/>
      <w:bCs/>
      <w:sz w:val="20"/>
      <w:szCs w:val="20"/>
    </w:rPr>
  </w:style>
  <w:style w:type="paragraph"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styleId="footnoteReferencePHPDOCX">
    <w:name w:val="footnote Reference PHPDOCX"/>
    <w:basedOn w:val="DefaultParagraphFontPHPDOCX"/>
    <w:uiPriority w:val="99"/>
    <w:semiHidden/>
    <w:unhideWhenUsed/>
    <w:rsid w:val="006E0FDA"/>
    <w:rPr>
      <w:vertAlign w:val="superscript"/>
    </w:rPr>
  </w:style>
  <w:style w:type="paragraph"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styleId="endnoteReferencePHPDOCX">
    <w:name w:val="endnote Reference PHPDOCX"/>
    <w:basedOn w:val="DefaultParagraphFontPHPDOCX"/>
    <w:uiPriority w:val="99"/>
    <w:semiHidden/>
    <w:unhideWhenUsed/>
    <w:rsid w:val="006E0FDA"/>
    <w:rPr>
      <w:vertAlign w:val="superscript"/>
    </w:rPr>
  </w:style>
  <w:style xmlns:w="http://schemas.openxmlformats.org/wordprocessingml/2006/main" w:type="table" w:customStyle="1" w:styleId="myTableStyle">
    <w:name w:val="myTableStyle"/>
    <w:tblPr>
      <w:tblBorders>
        <w:top w:val="single" w:color="000000" w:sz="16" w:space="0"/>
        <w:left w:val="single" w:color="000000" w:sz="16" w:space="0"/>
        <w:bottom w:val="single" w:color="000000" w:sz="16" w:space="0"/>
        <w:right w:val="single" w:color="000000" w:sz="16" w:space="0"/>
        <w:insideH w:val="nil" w:color="000000" w:sz="16" w:space="0"/>
        <w:insideV w:val="nil" w:color="000000" w:sz="16" w:space="0"/>
      </w:tblBorders>
      <w:tblCellMar>
        <w:left w:w="150" w:type="dxa"/>
        <w:right w:w="150" w:type="dxa"/>
        <w:top w:w="0" w:type="dxa"/>
        <w:bottom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564063581" Type="http://schemas.openxmlformats.org/officeDocument/2006/relationships/footnotes" Target="footnotes.xml"/><Relationship Id="rId120048048" Type="http://schemas.openxmlformats.org/officeDocument/2006/relationships/endnotes" Target="endnotes.xml"/><Relationship Id="rId903868151" Type="http://schemas.openxmlformats.org/officeDocument/2006/relationships/comments" Target="comments.xml"/><Relationship Id="rId760851154" Type="http://schemas.microsoft.com/office/2011/relationships/commentsExtended" Target="commentsExtended.xml"/><Relationship Id="rId515044435"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axK5Cpr72YurdelRxIzOQbvI8X0=</DigestValue>
    </Reference>
    <Reference Type="http://www.w3.org/2000/09/xmldsig#Object" URI="#idOfficeObject">
      <DigestMethod Algorithm="http://www.w3.org/2000/09/xmldsig#sha1"/>
      <DigestValue>qHaQ7908NIwzGU7HYBA+z0wQ+Vo=</DigestValue>
    </Reference>
  </SignedInfo>
  <SignatureValue>TGOzU366WLh96/kNLEuGONVjOteuBXOeAlWhNABECR3k8A+Kno9ymZ27RjTRPDvssPz5e8i6h3ZUrcVfOolEC9YBG58qK/cuUGjoErg2XS/2pHRKaI1ASeYnBGAYK7ugPjuowwk0nM72lTzeA7rtSnwjfG/IHnS47T6YNiM0Xy3wySGfFgJzDkLAAnNGw+UymRYc7IO8VltTQOmZEPz3Voor9FxsmHAEz2ofi/xnoF/ajm0xj2uDQy/zv4yib3wZLvaLegYQ2gR2OUXgBE1VSI7S5U4jXeRUqpEGoBx1HA7hn9J9weKILsAMixKlBg5c2YxtHRerb0527qc5zndkZY8A9pLoaY//Olq2rNBYmU7m0+S/Ms0QPuuuNG1JxxW7D2TGo9pHv/Z/figVqMlxFtyloQxrLAOt/hlYzlaH6UF8UBiphWgckEOB745X1UmrQucoeAWmPFPRtdpoc+MQkBcUe09UNA7GlUqY8vjCQMs7M6z/nQtiZdzn+qjSxmNYt1gcQnqppxXXSD8/9eci+Fzn0b+DMsVlgGLPrCyZbKiLmlMYwnk9XiEwLov28dX2GoFIHMAUk3kN+ITuIEworpdgBMBEIcOvYoclP+hxMzOGGC/nN6sX6iP7zDUKcL7YIJlE2NutqAiYMDJGhMJcUXzttOmSFKCaPNNfe5/pTPE=</SignatureValue>
  <KeyInfo>
    <X509Data>
      <X509Certificate>MIIFhTCCA20CFAPbjULVDZLcP3d4tw7s5GB9iUk7MA0GCSqGSIb3DQEBCwUAMIGQ
MS4wLAYDVQQDDCXRgdCw0LnRgtGL0L7QsdGA0LDQt9C+0LLQsNC90LjRji7RgNGE
MS4wLAYDVQQKDCXRgdCw0LnRgtGL0L7QsdGA0LDQt9C+0LLQsNC90LjRji7RgNGE
MSEwHwYDVQQHDBjQldC60LDRgtC10YDQuNC90LHRg9GA0LMxCzAJBgNVBAYTAlJV
MB4XDTIyMDkxNjEyMjAzN1oXDTIzMDkxNjEyMjAzN1owbTE6MDgGA1UEAwwx0KHQ
utC+0YDQvtCy0LAgINCi0LDRgtGM0Y/QvdCwINCV0YTRgNC10LzQvtCy0L3QsDEi
MCAGA1UECgwZ0JzQkdCe0KMgwqvQodCe0Kgg4oSWIDTCuzELMAkGA1UEBhMCUlUw
ggIiMA0GCSqGSIb3DQEBAQUAA4ICDwAwggIKAoICAQDXaQRjvKo+mrx6c5w6V/BH
RZ3iTIggd6nRZqofkpr3WhlVD4xiEnPKJ6RJXllqqa1xEzWAy0OaC5n8GxBPvV/R
N3eJrStPiiChXkZHUGGqmkibAxVTJzxU2QNGLFQ4Qd1mYRnayNmxPfqRMuVzLlQC
JukwWee6pYWHYg8EN51qMGYzPpXYSvNbTae4dHcc0E5tTMdmz5KcFt2bKAZv2K7G
4chR8s1qQDeI99xS93l42dAtF2HTyCdbbPD0DJnmLl5bkexKOKy86HDjG0of/BuE
aOFNd0Ax6ANPw84XaBGHuwB+wzXS6C5sKTCWUvlzVff2Vnhn5InQKKBeZflFUaDa
QDy91XtK3VAA3y3zWjhh+3/7GUOdlTIsj9SDI2Mt4EXOSjq4RGZ/nbCoFqF4CQ75
MAFd2kKpk3ipuU09AvhxFZQyTWOKhDmeNhF6pXdinhOyOE0GjjY9PPY6A/DLzt2s
ChoDLO9XLF6xmiGiEefVRta9zrSh1nhdP2NEJRHtPOzYdWXskDaNh5BTdoJS5133
QrOS6Jr7FiX95v6gs0qYwvXFWb4yoX0eT8Znd02evJogfoRQ/y2RF/f/zXm0OcX8
r3eoAvRI+V7TLGjxoeBbSSAA++A+9trJLCBZ2IxWnP+ptBmPEauyMKhOhG+yv11E
a/pAk/jUSmAq7R1ZkmuPcQIDAQABMA0GCSqGSIb3DQEBCwUAA4ICAQAh2DZlVt4h
tCz4rVumNXwpHJMGKrSM43qGXRNPmZLFPBUZDeclBST684mBRXez70lC3EZZmZuJ
XMIF1jY0mPGcIMSqQQiyz4jNBhjHiBcP43/gY73sRxrNuEWs+eajXRZH4xc0mGEn
oSkFEVhrH7STkclE9F65TRdl84TgZAA9TWYu2tnOBVF0GRKoRPjcxL1tUyh+wQjv
e2rUB6plgTQC6aZKH6FFvbj94hgxXji4hX/Gn+1TSUR1cJ9A/CWJFA9Gse6QgR1J
1aa5sZiXJo7n2xM/5KyI97XTZ2iYFHXlZEx8nSJuX+4IZQpdAQsBLjUrD0tSPVr5
G/cCpuJhQFpgyINiqHCbUo6P8ku704A0kBgcTcmlbsUk0kmNK9bbjMjA8UUTEjdC
V433LEiWxQMG9BHbxj+pfERHpglnctDllage6q18tjTrYg3p2LT3rtrLNnuqU08e
MoPz9FYYFVnJ8j7l30zlpVbj5nt+J44tYtniD6jpXW+lzO3FV9axSWBN80QCZFhR
bN738jhf7GB2RPwcCjn/QvBMyTzkRfxcJhClCtEtvjnu9MCPIRtCH8iOM+FaAIjv
L1kQ5d5toFHYlkU2mb98nK5+sb1lmS7Hsiyk/67901rqBWnp2AsszZAXNUcdpMc3
np+nxYS8VUi01zZ7S8m5gtkndd4asutYvA==</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7"/>
            <mdssi:RelationshipReference SourceId="rId2"/>
            <mdssi:RelationshipReference SourceId="rId1"/>
            <mdssi:RelationshipReference SourceId="rId6"/>
            <mdssi:RelationshipReference SourceId="rId5"/>
            <mdssi:RelationshipReference SourceId="rId4"/>
            <mdssi:RelationshipReference SourceId="rId564063581"/>
            <mdssi:RelationshipReference SourceId="rId120048048"/>
            <mdssi:RelationshipReference SourceId="rId903868151"/>
            <mdssi:RelationshipReference SourceId="rId760851154"/>
            <mdssi:RelationshipReference SourceId="rId515044435"/>
          </Transform>
          <Transform Algorithm="http://www.w3.org/TR/2001/REC-xml-c14n-20010315"/>
        </Transforms>
        <DigestMethod Algorithm="http://www.w3.org/2000/09/xmldsig#sha1"/>
        <DigestValue>weO5Gd3UNbYYFHD2Vq8ttuQn25I=</DigestValue>
      </Reference>
      <Reference URI="/word/comments.xml?ContentType=application/vnd.openxmlformats-officedocument.wordprocessingml.comments+xml">
        <DigestMethod Algorithm="http://www.w3.org/2000/09/xmldsig#sha1"/>
        <DigestValue>JGMbD17xQK+xgWwLGU59N0W4ypo=</DigestValue>
      </Reference>
      <Reference URI="/word/commentsExtended.xml?ContentType=application/vnd.openxmlformats-officedocument.wordprocessingml.commentsExtended+xml">
        <DigestMethod Algorithm="http://www.w3.org/2000/09/xmldsig#sha1"/>
        <DigestValue>HOmwiReAWaF6fSTgNAiIEZsySNY=</DigestValue>
      </Reference>
      <Reference URI="/word/document.xml?ContentType=application/vnd.openxmlformats-officedocument.wordprocessingml.document.main+xml">
        <DigestMethod Algorithm="http://www.w3.org/2000/09/xmldsig#sha1"/>
        <DigestValue>cQsX5GWy4XHB4yDbEK77JEMewsI=</DigestValue>
      </Reference>
      <Reference URI="/word/endnotes.xml?ContentType=application/vnd.openxmlformats-officedocument.wordprocessingml.endnotes+xml">
        <DigestMethod Algorithm="http://www.w3.org/2000/09/xmldsig#sha1"/>
        <DigestValue>XK5ZbMMgs6hzU/qpAqvTWMoOE9c=</DigestValue>
      </Reference>
      <Reference URI="/word/fontTable.xml?ContentType=application/vnd.openxmlformats-officedocument.wordprocessingml.fontTable+xml">
        <DigestMethod Algorithm="http://www.w3.org/2000/09/xmldsig#sha1"/>
        <DigestValue>c6eE+L4q1e7+idN0LmI0/OE3CgY=</DigestValue>
      </Reference>
      <Reference URI="/word/footnotes.xml?ContentType=application/vnd.openxmlformats-officedocument.wordprocessingml.footnotes+xml">
        <DigestMethod Algorithm="http://www.w3.org/2000/09/xmldsig#sha1"/>
        <DigestValue>Z7SgDzw4bdeHTtigjzzivAQ1EJY=</DigestValue>
      </Reference>
      <Reference URI="/word/numbering.xml?ContentType=application/vnd.openxmlformats-officedocument.wordprocessingml.numbering+xml">
        <DigestMethod Algorithm="http://www.w3.org/2000/09/xmldsig#sha1"/>
        <DigestValue>TqQ8PQDZmNRL/eU+jvnK80YoOzQ=</DigestValue>
      </Reference>
      <Reference URI="/word/people.xml?ContentType=application/vnd.openxmlformats-officedocument.wordprocessingml.people+xml">
        <DigestMethod Algorithm="http://www.w3.org/2000/09/xmldsig#sha1"/>
        <DigestValue>C135an2bmNEa7XffOu2Jxuurw4E=</DigestValue>
      </Reference>
      <Reference URI="/word/settings.xml?ContentType=application/vnd.openxmlformats-officedocument.wordprocessingml.settings+xml">
        <DigestMethod Algorithm="http://www.w3.org/2000/09/xmldsig#sha1"/>
        <DigestValue>Kq5gqyXNgH+zjol292uIiNAyA2Q=</DigestValue>
      </Reference>
      <Reference URI="/word/styles.xml?ContentType=application/vnd.openxmlformats-officedocument.wordprocessingml.styles+xml">
        <DigestMethod Algorithm="http://www.w3.org/2000/09/xmldsig#sha1"/>
        <DigestValue>qMKGvdwWiUXeWOQMImmBkKyKyJg=</DigestValue>
      </Reference>
      <Reference URI="/word/stylesWithEffects.xml?ContentType=application/vnd.ms-word.stylesWithEffects+xml">
        <DigestMethod Algorithm="http://www.w3.org/2000/09/xmldsig#sha1"/>
        <DigestValue>nMcPx5SpUb4XpY+5S40+qN6iQxs=</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lAd5yF8cxEoiFlszYhO3zrlMwUQ=</DigestValue>
      </Reference>
    </Manifest>
    <SignatureProperties>
      <SignatureProperty Id="idSignatureTime" Target="#idPackageSignature">
        <mdssi:SignatureTime>
          <mdssi:Format>YYYY-MM-DDThh:mm:ssTZD</mdssi:Format>
          <mdssi:Value>2022-10-31T13:25:12Z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Защита подлинности документа</SignatureComments>
          <WindowsVersion>5.1</WindowsVersion>
          <OfficeVersion>12.0</OfficeVersion>
          <ApplicationVersion>12.0</ApplicationVersion>
          <Monitors>1</Monitors>
          <HorizontalResolution>1680</HorizontalResolution>
          <VerticalResolution>1050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8</TotalTime>
  <Pages>10</Pages>
  <Words>2493</Words>
  <Characters>14216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5</cp:revision>
  <dcterms:created xsi:type="dcterms:W3CDTF">2019-09-02T18:48:00Z</dcterms:created>
  <dcterms:modified xsi:type="dcterms:W3CDTF">2022-10-21T16:48:00Z</dcterms:modified>
</cp:coreProperties>
</file>